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FC167" w14:textId="19144B24" w:rsidR="00A2611D" w:rsidRDefault="00A2611D" w:rsidP="00FC21DA">
      <w:pPr>
        <w:pStyle w:val="CRCoverPage"/>
        <w:tabs>
          <w:tab w:val="right" w:pos="9639"/>
        </w:tabs>
        <w:spacing w:after="0"/>
        <w:rPr>
          <w:b/>
          <w:noProof/>
          <w:sz w:val="24"/>
        </w:rPr>
      </w:pPr>
      <w:r>
        <w:rPr>
          <w:b/>
          <w:noProof/>
          <w:sz w:val="24"/>
        </w:rPr>
        <w:t>3GPP TSG-SA WG6 Meeting #54-e</w:t>
      </w:r>
      <w:r>
        <w:rPr>
          <w:b/>
          <w:noProof/>
          <w:sz w:val="24"/>
        </w:rPr>
        <w:tab/>
      </w:r>
      <w:r w:rsidR="002921C0" w:rsidRPr="002921C0">
        <w:rPr>
          <w:b/>
          <w:noProof/>
          <w:sz w:val="24"/>
        </w:rPr>
        <w:t>S6-231375</w:t>
      </w:r>
    </w:p>
    <w:p w14:paraId="6E7B7A1D" w14:textId="42FA0418" w:rsidR="00A2611D" w:rsidRDefault="00A2611D" w:rsidP="00A2611D">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w:t>
      </w:r>
      <w:r w:rsidR="002921C0">
        <w:rPr>
          <w:b/>
          <w:noProof/>
          <w:sz w:val="24"/>
        </w:rPr>
        <w:t>3</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6CF613D9" w:rsidR="00D701DA" w:rsidRPr="00410371" w:rsidRDefault="009F78DF" w:rsidP="006F4C8C">
            <w:pPr>
              <w:pStyle w:val="CRCoverPage"/>
              <w:spacing w:after="0"/>
              <w:jc w:val="center"/>
              <w:rPr>
                <w:b/>
                <w:noProof/>
                <w:sz w:val="28"/>
              </w:rPr>
            </w:pPr>
            <w:fldSimple w:instr=" DOCPROPERTY  Spec#  \* MERGEFORMAT ">
              <w:r w:rsidR="00D701DA" w:rsidRPr="00410371">
                <w:rPr>
                  <w:b/>
                  <w:noProof/>
                  <w:sz w:val="28"/>
                </w:rPr>
                <w:t>23.</w:t>
              </w:r>
              <w:r w:rsidR="006F4C8C">
                <w:rPr>
                  <w:b/>
                  <w:noProof/>
                  <w:sz w:val="28"/>
                </w:rPr>
                <w:t>281</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5941C86C" w:rsidR="00D701DA" w:rsidRPr="00410371" w:rsidRDefault="002921C0" w:rsidP="00863AB0">
            <w:pPr>
              <w:pStyle w:val="CRCoverPage"/>
              <w:spacing w:after="0"/>
              <w:jc w:val="center"/>
              <w:rPr>
                <w:noProof/>
              </w:rPr>
            </w:pPr>
            <w:r>
              <w:rPr>
                <w:b/>
                <w:noProof/>
                <w:sz w:val="28"/>
              </w:rPr>
              <w:t>0177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B4B37" w:rsidR="00D701DA" w:rsidRPr="00410371" w:rsidRDefault="006F4C8C"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6BFA5" w:rsidR="00D701DA" w:rsidRPr="00410371" w:rsidRDefault="009F78DF" w:rsidP="00070556">
            <w:pPr>
              <w:pStyle w:val="CRCoverPage"/>
              <w:spacing w:after="0"/>
              <w:jc w:val="center"/>
              <w:rPr>
                <w:noProof/>
                <w:sz w:val="28"/>
              </w:rPr>
            </w:pPr>
            <w:fldSimple w:instr=" DOCPROPERTY  Version  \* MERGEFORMAT ">
              <w:r w:rsidR="00D701DA" w:rsidRPr="00410371">
                <w:rPr>
                  <w:b/>
                  <w:noProof/>
                  <w:sz w:val="28"/>
                </w:rPr>
                <w:t>18.</w:t>
              </w:r>
              <w:r w:rsidR="00070556">
                <w:rPr>
                  <w:b/>
                  <w:noProof/>
                  <w:sz w:val="28"/>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59CAB" w:rsidR="00D701DA" w:rsidRDefault="00E478CF" w:rsidP="00841742">
            <w:pPr>
              <w:pStyle w:val="CRCoverPage"/>
              <w:spacing w:after="0"/>
              <w:ind w:left="100"/>
              <w:rPr>
                <w:noProof/>
              </w:rPr>
            </w:pPr>
            <w:r w:rsidRPr="00E478CF">
              <w:t>Notifying authorized user about adhoc group participants list</w:t>
            </w:r>
            <w:r w:rsidR="00CC3999">
              <w:t xml:space="preserve"> involving multiple MC systems</w:t>
            </w:r>
            <w:r w:rsidR="00070556">
              <w:t xml:space="preserve"> - MCVideo</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8032A" w:rsidR="00D701DA" w:rsidRDefault="00AE16B5" w:rsidP="00B23EE0">
            <w:pPr>
              <w:pStyle w:val="CRCoverPage"/>
              <w:spacing w:after="0"/>
              <w:ind w:left="100"/>
              <w:rPr>
                <w:noProof/>
              </w:rPr>
            </w:pPr>
            <w:r>
              <w:t>Samsung, Kontron Transportation France</w:t>
            </w:r>
            <w:bookmarkStart w:id="1" w:name="_GoBack"/>
            <w:bookmarkEnd w:id="1"/>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6150F0" w:rsidR="00D701DA" w:rsidRDefault="00373C58"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300FD" w:rsidR="00D701DA" w:rsidRDefault="00FA14C1" w:rsidP="00713927">
            <w:pPr>
              <w:pStyle w:val="CRCoverPage"/>
              <w:spacing w:after="0"/>
              <w:ind w:left="100"/>
              <w:rPr>
                <w:noProof/>
              </w:rPr>
            </w:pPr>
            <w:r>
              <w:t>2023-0</w:t>
            </w:r>
            <w:r w:rsidR="00713927">
              <w:t>4-1</w:t>
            </w:r>
            <w:r>
              <w:t>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5E6ABF4" w:rsidR="00D701DA" w:rsidRDefault="00373C58"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9F78DF"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72900" w:rsidR="00492D03" w:rsidRDefault="00C44839" w:rsidP="00713927">
            <w:pPr>
              <w:pStyle w:val="CRCoverPage"/>
              <w:spacing w:after="0"/>
              <w:ind w:left="100"/>
              <w:rPr>
                <w:noProof/>
              </w:rPr>
            </w:pPr>
            <w:r>
              <w:rPr>
                <w:noProof/>
              </w:rPr>
              <w:t xml:space="preserve">Currently only an originator of the ad hoc group call is notified about </w:t>
            </w:r>
            <w:r w:rsidRPr="00356591">
              <w:rPr>
                <w:lang w:eastAsia="zh-CN"/>
              </w:rPr>
              <w:t xml:space="preserve">all </w:t>
            </w:r>
            <w:r>
              <w:rPr>
                <w:lang w:eastAsia="zh-CN"/>
              </w:rPr>
              <w:t>the MC</w:t>
            </w:r>
            <w:r w:rsidR="00713927">
              <w:rPr>
                <w:lang w:eastAsia="zh-CN"/>
              </w:rPr>
              <w:t>Video</w:t>
            </w:r>
            <w:r>
              <w:rPr>
                <w:lang w:eastAsia="zh-CN"/>
              </w:rPr>
              <w:t xml:space="preserve">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call, and </w:t>
            </w:r>
            <w:r w:rsidRPr="00356591">
              <w:rPr>
                <w:lang w:eastAsia="zh-CN"/>
              </w:rPr>
              <w:t xml:space="preserve">when </w:t>
            </w:r>
            <w:r>
              <w:rPr>
                <w:lang w:eastAsia="zh-CN"/>
              </w:rPr>
              <w:t>MC</w:t>
            </w:r>
            <w:r w:rsidR="00713927">
              <w:rPr>
                <w:lang w:eastAsia="zh-CN"/>
              </w:rPr>
              <w:t>Video</w:t>
            </w:r>
            <w:r>
              <w:rPr>
                <w:lang w:eastAsia="zh-CN"/>
              </w:rPr>
              <w:t xml:space="preserve"> user</w:t>
            </w:r>
            <w:r w:rsidRPr="00356591">
              <w:rPr>
                <w:lang w:eastAsia="zh-CN"/>
              </w:rPr>
              <w:t>s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w:t>
            </w:r>
            <w:r w:rsidR="00713927">
              <w:rPr>
                <w:lang w:eastAsia="zh-CN"/>
              </w:rPr>
              <w:t>Video</w:t>
            </w:r>
            <w:r>
              <w:rPr>
                <w:lang w:eastAsia="zh-CN"/>
              </w:rPr>
              <w:t xml:space="preserve"> </w:t>
            </w:r>
            <w:r>
              <w:t>ad hoc</w:t>
            </w:r>
            <w:r>
              <w:rPr>
                <w:lang w:eastAsia="zh-CN"/>
              </w:rPr>
              <w:t xml:space="preserve"> group call</w:t>
            </w:r>
            <w:r w:rsidR="00CC3999">
              <w:rPr>
                <w:lang w:eastAsia="zh-CN"/>
              </w:rPr>
              <w:t xml:space="preserve"> involving multiple MC systems</w:t>
            </w:r>
            <w:r>
              <w:rPr>
                <w:lang w:eastAsia="zh-CN"/>
              </w:rPr>
              <w:t xml:space="preserve">. If the </w:t>
            </w:r>
            <w:r w:rsidR="00502906">
              <w:rPr>
                <w:noProof/>
              </w:rPr>
              <w:t>authorized</w:t>
            </w:r>
            <w:r>
              <w:rPr>
                <w:lang w:eastAsia="zh-CN"/>
              </w:rPr>
              <w:t xml:space="preserve"> user (e.g., Dispatcher) is part of </w:t>
            </w:r>
            <w:r w:rsidR="00502906">
              <w:rPr>
                <w:lang w:eastAsia="zh-CN"/>
              </w:rPr>
              <w:t>the ad hoc group call then auth</w:t>
            </w:r>
            <w:r>
              <w:rPr>
                <w:lang w:eastAsia="zh-CN"/>
              </w:rPr>
              <w:t>o</w:t>
            </w:r>
            <w:r w:rsidR="00502906">
              <w:rPr>
                <w:lang w:eastAsia="zh-CN"/>
              </w:rPr>
              <w:t>r</w:t>
            </w:r>
            <w:r>
              <w:rPr>
                <w:lang w:eastAsia="zh-CN"/>
              </w:rPr>
              <w:t>i</w:t>
            </w:r>
            <w:r w:rsidR="00502906">
              <w:rPr>
                <w:lang w:eastAsia="zh-CN"/>
              </w:rPr>
              <w:t>z</w:t>
            </w:r>
            <w:r>
              <w:rPr>
                <w:lang w:eastAsia="zh-CN"/>
              </w:rPr>
              <w:t xml:space="preserve">ed user also should be notified about the participant’s information.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CC372" w14:textId="77777777" w:rsidR="00F16904" w:rsidRDefault="00C01F0E" w:rsidP="00F16904">
            <w:pPr>
              <w:pStyle w:val="CRCoverPage"/>
              <w:spacing w:after="0"/>
              <w:ind w:left="100"/>
              <w:rPr>
                <w:noProof/>
              </w:rPr>
            </w:pPr>
            <w:r>
              <w:t>7.19.2.10</w:t>
            </w:r>
            <w:r w:rsidR="006C6862">
              <w:rPr>
                <w:noProof/>
              </w:rPr>
              <w:t xml:space="preserve">: </w:t>
            </w:r>
            <w:r w:rsidR="00F16904">
              <w:rPr>
                <w:noProof/>
              </w:rPr>
              <w:t xml:space="preserve">The same notification is used to send  - </w:t>
            </w:r>
          </w:p>
          <w:p w14:paraId="2FA2B9E5" w14:textId="0ACC61E7" w:rsidR="00F16904" w:rsidRDefault="00F16904" w:rsidP="00F16904">
            <w:pPr>
              <w:pStyle w:val="CRCoverPage"/>
              <w:spacing w:after="0"/>
              <w:ind w:left="100"/>
              <w:rPr>
                <w:noProof/>
              </w:rPr>
            </w:pPr>
            <w:r>
              <w:t xml:space="preserve">The list of the invited </w:t>
            </w:r>
            <w:r>
              <w:rPr>
                <w:lang w:eastAsia="zh-CN"/>
              </w:rPr>
              <w:t xml:space="preserve">MCVideo </w:t>
            </w:r>
            <w:r>
              <w:t xml:space="preserve">users who did not acknowledged the ad hoc group call request </w:t>
            </w:r>
            <w:r w:rsidRPr="00356591">
              <w:t>within a configured time</w:t>
            </w:r>
            <w:r>
              <w:rPr>
                <w:noProof/>
              </w:rPr>
              <w:t xml:space="preserve"> OR</w:t>
            </w:r>
          </w:p>
          <w:p w14:paraId="10C249A1" w14:textId="4179B6FE" w:rsidR="00F16904" w:rsidRDefault="00F16904" w:rsidP="00F16904">
            <w:pPr>
              <w:pStyle w:val="CRCoverPage"/>
              <w:spacing w:after="0"/>
              <w:ind w:left="100"/>
            </w:pPr>
            <w:r>
              <w:t xml:space="preserve">The list of the invited </w:t>
            </w:r>
            <w:r>
              <w:rPr>
                <w:lang w:eastAsia="zh-CN"/>
              </w:rPr>
              <w:t xml:space="preserve">MCVideo </w:t>
            </w:r>
            <w:r>
              <w:t>users who acknowledged the ad hoc group call request and joined OR</w:t>
            </w:r>
          </w:p>
          <w:p w14:paraId="088F6B40" w14:textId="58F92730" w:rsidR="00F16904" w:rsidRDefault="00F16904" w:rsidP="00F16904">
            <w:pPr>
              <w:pStyle w:val="CRCoverPage"/>
              <w:spacing w:after="0"/>
              <w:ind w:left="100"/>
              <w:rPr>
                <w:noProof/>
              </w:rPr>
            </w:pPr>
            <w:r>
              <w:rPr>
                <w:noProof/>
              </w:rPr>
              <w:t>T</w:t>
            </w:r>
            <w:r w:rsidRPr="000D7341">
              <w:rPr>
                <w:noProof/>
              </w:rPr>
              <w:t xml:space="preserve">he list of the </w:t>
            </w:r>
            <w:r>
              <w:rPr>
                <w:lang w:eastAsia="zh-CN"/>
              </w:rPr>
              <w:t xml:space="preserve">MCVideo </w:t>
            </w:r>
            <w:r w:rsidRPr="000D7341">
              <w:rPr>
                <w:noProof/>
              </w:rPr>
              <w:t xml:space="preserve">users who joined or left the ongoing </w:t>
            </w:r>
            <w:r>
              <w:rPr>
                <w:lang w:eastAsia="zh-CN"/>
              </w:rPr>
              <w:t xml:space="preserve">MCVideo </w:t>
            </w:r>
            <w:r w:rsidRPr="000D7341">
              <w:rPr>
                <w:noProof/>
              </w:rPr>
              <w:t>ad</w:t>
            </w:r>
            <w:r>
              <w:rPr>
                <w:noProof/>
              </w:rPr>
              <w:t> </w:t>
            </w:r>
            <w:r w:rsidRPr="000D7341">
              <w:rPr>
                <w:noProof/>
              </w:rPr>
              <w:t>hoc group call</w:t>
            </w:r>
          </w:p>
          <w:p w14:paraId="31C656EC" w14:textId="0213AC11" w:rsidR="006C6862" w:rsidRDefault="00876293" w:rsidP="00876293">
            <w:pPr>
              <w:pStyle w:val="CRCoverPage"/>
              <w:spacing w:after="0"/>
              <w:ind w:left="100"/>
              <w:rPr>
                <w:noProof/>
              </w:rPr>
            </w:pPr>
            <w:r>
              <w:t>7</w:t>
            </w:r>
            <w:r w:rsidR="006C6862">
              <w:t>.19</w:t>
            </w:r>
            <w:r w:rsidR="006C6862" w:rsidRPr="00AB5FED">
              <w:t>.</w:t>
            </w:r>
            <w:r w:rsidR="006C6862">
              <w:t>3.</w:t>
            </w:r>
            <w:r>
              <w:t>2.</w:t>
            </w:r>
            <w:r w:rsidR="006C6862">
              <w:t>1: Procedure is updated to include the notification of participant information to authorized user based on the configuration.</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13336" w:rsidR="00D43435" w:rsidRDefault="008F759A" w:rsidP="009D0FD6">
            <w:pPr>
              <w:pStyle w:val="CRCoverPage"/>
              <w:spacing w:after="0"/>
              <w:ind w:left="100"/>
              <w:rPr>
                <w:noProof/>
              </w:rPr>
            </w:pPr>
            <w:r>
              <w:rPr>
                <w:noProof/>
              </w:rPr>
              <w:t>An authorized user (e.g., Dispatcher) will not know who all are participated in the ad hoc group call</w:t>
            </w:r>
            <w:r w:rsidR="008131E1">
              <w:rPr>
                <w:noProof/>
              </w:rPr>
              <w:t xml:space="preserve"> when users f</w:t>
            </w:r>
            <w:r w:rsidR="00CC3999">
              <w:rPr>
                <w:noProof/>
              </w:rPr>
              <w:t>r</w:t>
            </w:r>
            <w:r w:rsidR="008131E1">
              <w:rPr>
                <w:noProof/>
              </w:rPr>
              <w:t>o</w:t>
            </w:r>
            <w:r w:rsidR="00CC3999">
              <w:rPr>
                <w:noProof/>
              </w:rPr>
              <w:t>m multiple MC system are participating in the call</w:t>
            </w:r>
            <w:r>
              <w:rPr>
                <w:noProof/>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56F26" w:rsidR="00D43435" w:rsidRDefault="00D562A5" w:rsidP="00A25458">
            <w:pPr>
              <w:pStyle w:val="CRCoverPage"/>
              <w:spacing w:after="0"/>
              <w:ind w:left="100"/>
              <w:rPr>
                <w:noProof/>
              </w:rPr>
            </w:pPr>
            <w:r>
              <w:t>7.19.2.10</w:t>
            </w:r>
            <w:r w:rsidR="002F2F71">
              <w:t xml:space="preserve">, </w:t>
            </w:r>
            <w:r>
              <w:t>7.19</w:t>
            </w:r>
            <w:r w:rsidRPr="00AB5FED">
              <w:t>.</w:t>
            </w:r>
            <w:r>
              <w:t>3.2.1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35C28" w:rsidR="002F2F71" w:rsidRDefault="002F2F71" w:rsidP="0071392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1E68D4CA" w14:textId="77777777" w:rsidR="00FC21DA" w:rsidRDefault="00FC21DA" w:rsidP="00FC21DA">
      <w:pPr>
        <w:pStyle w:val="Heading4"/>
      </w:pPr>
      <w:bookmarkStart w:id="2" w:name="_Toc131200760"/>
      <w:bookmarkStart w:id="3" w:name="_Toc122563393"/>
      <w:bookmarkStart w:id="4" w:name="_Toc113304249"/>
      <w:bookmarkStart w:id="5" w:name="_Toc122563401"/>
      <w:r>
        <w:t>7.19.2.10</w:t>
      </w:r>
      <w:r>
        <w:tab/>
        <w:t>Ad hoc group call notify (MCVideo server – MCVideo client)</w:t>
      </w:r>
      <w:bookmarkEnd w:id="2"/>
    </w:p>
    <w:p w14:paraId="36B818F5" w14:textId="77777777" w:rsidR="00FC21DA" w:rsidRDefault="00FC21DA" w:rsidP="00FC21DA">
      <w:pPr>
        <w:rPr>
          <w:lang w:eastAsia="zh-CN"/>
        </w:rPr>
      </w:pPr>
      <w:r>
        <w:t>Table 7.19.2.10</w:t>
      </w:r>
      <w:r>
        <w:rPr>
          <w:lang w:eastAsia="zh-CN"/>
        </w:rPr>
        <w:t>-1</w:t>
      </w:r>
      <w:r>
        <w:t xml:space="preserve"> describes the information flow ad hoc </w:t>
      </w:r>
      <w:r>
        <w:rPr>
          <w:lang w:eastAsia="zh-CN"/>
        </w:rPr>
        <w:t>group call notify from MCVideo server to MCVideo client.</w:t>
      </w:r>
    </w:p>
    <w:p w14:paraId="4FA24519" w14:textId="77777777" w:rsidR="00FC21DA" w:rsidRDefault="00FC21DA" w:rsidP="00FC21DA">
      <w:pPr>
        <w:pStyle w:val="TH"/>
        <w:rPr>
          <w:lang w:val="en-US"/>
        </w:rPr>
      </w:pPr>
      <w:r>
        <w:t>Table 7.19.2.</w:t>
      </w:r>
      <w:r>
        <w:rPr>
          <w:lang w:val="en-US"/>
        </w:rPr>
        <w:t>10</w:t>
      </w:r>
      <w:r>
        <w:t>-1: Ad hoc group call notify</w:t>
      </w:r>
    </w:p>
    <w:tbl>
      <w:tblPr>
        <w:tblW w:w="0" w:type="dxa"/>
        <w:jc w:val="center"/>
        <w:tblLayout w:type="fixed"/>
        <w:tblLook w:val="04A0" w:firstRow="1" w:lastRow="0" w:firstColumn="1" w:lastColumn="0" w:noHBand="0" w:noVBand="1"/>
      </w:tblPr>
      <w:tblGrid>
        <w:gridCol w:w="2880"/>
        <w:gridCol w:w="1440"/>
        <w:gridCol w:w="4320"/>
      </w:tblGrid>
      <w:tr w:rsidR="00FC21DA" w14:paraId="6AB69E97" w14:textId="77777777" w:rsidTr="00FC21DA">
        <w:trPr>
          <w:jc w:val="center"/>
        </w:trPr>
        <w:tc>
          <w:tcPr>
            <w:tcW w:w="2880" w:type="dxa"/>
            <w:tcBorders>
              <w:top w:val="single" w:sz="4" w:space="0" w:color="000000"/>
              <w:left w:val="single" w:sz="4" w:space="0" w:color="000000"/>
              <w:bottom w:val="single" w:sz="4" w:space="0" w:color="000000"/>
              <w:right w:val="nil"/>
            </w:tcBorders>
            <w:hideMark/>
          </w:tcPr>
          <w:p w14:paraId="1F419E9C" w14:textId="77777777" w:rsidR="00FC21DA" w:rsidRDefault="00FC21DA" w:rsidP="00FC21D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6E87EF" w14:textId="77777777" w:rsidR="00FC21DA" w:rsidRDefault="00FC21DA" w:rsidP="00FC21D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61BDAF" w14:textId="77777777" w:rsidR="00FC21DA" w:rsidRDefault="00FC21DA" w:rsidP="00FC21DA">
            <w:pPr>
              <w:pStyle w:val="TAH"/>
            </w:pPr>
            <w:r>
              <w:t>Description</w:t>
            </w:r>
          </w:p>
        </w:tc>
      </w:tr>
      <w:tr w:rsidR="00FC21DA" w14:paraId="2986D240" w14:textId="77777777" w:rsidTr="00FC21DA">
        <w:trPr>
          <w:jc w:val="center"/>
        </w:trPr>
        <w:tc>
          <w:tcPr>
            <w:tcW w:w="2880" w:type="dxa"/>
            <w:tcBorders>
              <w:top w:val="single" w:sz="4" w:space="0" w:color="000000"/>
              <w:left w:val="single" w:sz="4" w:space="0" w:color="000000"/>
              <w:bottom w:val="single" w:sz="4" w:space="0" w:color="000000"/>
              <w:right w:val="nil"/>
            </w:tcBorders>
            <w:hideMark/>
          </w:tcPr>
          <w:p w14:paraId="7AEEF3A6" w14:textId="77777777" w:rsidR="00FC21DA" w:rsidRDefault="00FC21DA" w:rsidP="00FC21DA">
            <w:pPr>
              <w:pStyle w:val="TAL"/>
              <w:tabs>
                <w:tab w:val="center" w:pos="1332"/>
              </w:tabs>
              <w:rPr>
                <w:lang w:eastAsia="zh-CN"/>
              </w:rPr>
            </w:pPr>
            <w:r>
              <w:t>MCVideo ID</w:t>
            </w:r>
          </w:p>
        </w:tc>
        <w:tc>
          <w:tcPr>
            <w:tcW w:w="1440" w:type="dxa"/>
            <w:tcBorders>
              <w:top w:val="single" w:sz="4" w:space="0" w:color="000000"/>
              <w:left w:val="single" w:sz="4" w:space="0" w:color="000000"/>
              <w:bottom w:val="single" w:sz="4" w:space="0" w:color="000000"/>
              <w:right w:val="nil"/>
            </w:tcBorders>
            <w:hideMark/>
          </w:tcPr>
          <w:p w14:paraId="3C061D9E" w14:textId="77777777" w:rsidR="00FC21DA" w:rsidRDefault="00FC21DA" w:rsidP="00FC21DA">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1AB090B" w14:textId="77777777" w:rsidR="00FC21DA" w:rsidRDefault="00FC21DA" w:rsidP="00FC21DA">
            <w:pPr>
              <w:pStyle w:val="TAL"/>
            </w:pPr>
            <w:r>
              <w:t xml:space="preserve">The </w:t>
            </w:r>
            <w:r>
              <w:rPr>
                <w:lang w:eastAsia="zh-CN"/>
              </w:rPr>
              <w:t>MCVideo ID</w:t>
            </w:r>
            <w:r>
              <w:t xml:space="preserve"> of the calling party or the MCVideo ID of the authorized users who are configured to receive this notification.</w:t>
            </w:r>
          </w:p>
        </w:tc>
      </w:tr>
      <w:tr w:rsidR="00FC21DA" w14:paraId="78C3B275" w14:textId="77777777" w:rsidTr="00FC21DA">
        <w:trPr>
          <w:jc w:val="center"/>
        </w:trPr>
        <w:tc>
          <w:tcPr>
            <w:tcW w:w="2880" w:type="dxa"/>
            <w:tcBorders>
              <w:top w:val="single" w:sz="4" w:space="0" w:color="000000"/>
              <w:left w:val="single" w:sz="4" w:space="0" w:color="000000"/>
              <w:bottom w:val="single" w:sz="4" w:space="0" w:color="000000"/>
              <w:right w:val="nil"/>
            </w:tcBorders>
            <w:hideMark/>
          </w:tcPr>
          <w:p w14:paraId="343CA044" w14:textId="77777777" w:rsidR="00FC21DA" w:rsidRDefault="00FC21DA" w:rsidP="00FC21DA">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14DD2154" w14:textId="77777777" w:rsidR="00FC21DA" w:rsidRDefault="00FC21DA" w:rsidP="00FC21DA">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2545814" w14:textId="77777777" w:rsidR="00FC21DA" w:rsidRDefault="00FC21DA" w:rsidP="00FC21DA">
            <w:pPr>
              <w:pStyle w:val="TAL"/>
            </w:pPr>
            <w:r>
              <w:t>The functional alias of the calling party</w:t>
            </w:r>
          </w:p>
        </w:tc>
      </w:tr>
      <w:tr w:rsidR="00FC21DA" w14:paraId="61ACC941" w14:textId="77777777" w:rsidTr="00FC21DA">
        <w:trPr>
          <w:jc w:val="center"/>
        </w:trPr>
        <w:tc>
          <w:tcPr>
            <w:tcW w:w="2880" w:type="dxa"/>
            <w:tcBorders>
              <w:top w:val="single" w:sz="4" w:space="0" w:color="000000"/>
              <w:left w:val="single" w:sz="4" w:space="0" w:color="000000"/>
              <w:bottom w:val="single" w:sz="4" w:space="0" w:color="000000"/>
              <w:right w:val="nil"/>
            </w:tcBorders>
            <w:hideMark/>
          </w:tcPr>
          <w:p w14:paraId="06A21F62" w14:textId="77777777" w:rsidR="00FC21DA" w:rsidRDefault="00FC21DA" w:rsidP="00FC21DA">
            <w:pPr>
              <w:pStyle w:val="TAL"/>
              <w:tabs>
                <w:tab w:val="center" w:pos="1332"/>
              </w:tabs>
              <w:rPr>
                <w:lang w:val="en-US" w:eastAsia="zh-CN"/>
              </w:rPr>
            </w:pPr>
            <w:r>
              <w:rPr>
                <w:lang w:eastAsia="zh-CN"/>
              </w:rPr>
              <w:t>MCVideo ad hoc g</w:t>
            </w:r>
            <w:r>
              <w:t>roup ID</w:t>
            </w:r>
          </w:p>
        </w:tc>
        <w:tc>
          <w:tcPr>
            <w:tcW w:w="1440" w:type="dxa"/>
            <w:tcBorders>
              <w:top w:val="single" w:sz="4" w:space="0" w:color="000000"/>
              <w:left w:val="single" w:sz="4" w:space="0" w:color="000000"/>
              <w:bottom w:val="single" w:sz="4" w:space="0" w:color="000000"/>
              <w:right w:val="nil"/>
            </w:tcBorders>
            <w:hideMark/>
          </w:tcPr>
          <w:p w14:paraId="149A93CC" w14:textId="77777777" w:rsidR="00FC21DA" w:rsidRDefault="00FC21DA" w:rsidP="00FC21DA">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4BE7F" w14:textId="77777777" w:rsidR="00FC21DA" w:rsidRDefault="00FC21DA" w:rsidP="00FC21DA">
            <w:pPr>
              <w:pStyle w:val="TAL"/>
            </w:pPr>
            <w:r>
              <w:t xml:space="preserve">The </w:t>
            </w:r>
            <w:r>
              <w:rPr>
                <w:lang w:eastAsia="zh-CN"/>
              </w:rPr>
              <w:t>MCVideo group ID associated with the ad hoc group call</w:t>
            </w:r>
          </w:p>
        </w:tc>
      </w:tr>
      <w:tr w:rsidR="00FC21DA" w14:paraId="3E7A5A83" w14:textId="77777777" w:rsidTr="00FC21DA">
        <w:trPr>
          <w:jc w:val="center"/>
        </w:trPr>
        <w:tc>
          <w:tcPr>
            <w:tcW w:w="2880" w:type="dxa"/>
            <w:tcBorders>
              <w:top w:val="single" w:sz="4" w:space="0" w:color="000000"/>
              <w:left w:val="single" w:sz="4" w:space="0" w:color="000000"/>
              <w:bottom w:val="single" w:sz="4" w:space="0" w:color="000000"/>
              <w:right w:val="nil"/>
            </w:tcBorders>
            <w:hideMark/>
          </w:tcPr>
          <w:p w14:paraId="3CB1A884" w14:textId="08366315" w:rsidR="00FC21DA" w:rsidRDefault="00FC21DA" w:rsidP="00E53643">
            <w:pPr>
              <w:pStyle w:val="TAL"/>
              <w:tabs>
                <w:tab w:val="center" w:pos="1332"/>
              </w:tabs>
              <w:rPr>
                <w:lang w:val="en-US" w:eastAsia="zh-CN"/>
              </w:rPr>
            </w:pPr>
            <w:r>
              <w:t>MCVideo ID list</w:t>
            </w:r>
            <w:del w:id="6" w:author="kiran_samsung" w:date="2023-04-11T17:22:00Z">
              <w:r w:rsidDel="00E53643">
                <w:delText xml:space="preserve"> (see NOTE)</w:delText>
              </w:r>
            </w:del>
          </w:p>
        </w:tc>
        <w:tc>
          <w:tcPr>
            <w:tcW w:w="1440" w:type="dxa"/>
            <w:tcBorders>
              <w:top w:val="single" w:sz="4" w:space="0" w:color="000000"/>
              <w:left w:val="single" w:sz="4" w:space="0" w:color="000000"/>
              <w:bottom w:val="single" w:sz="4" w:space="0" w:color="000000"/>
              <w:right w:val="nil"/>
            </w:tcBorders>
            <w:hideMark/>
          </w:tcPr>
          <w:p w14:paraId="069AAAFF" w14:textId="77777777" w:rsidR="00FC21DA" w:rsidRDefault="00FC21DA" w:rsidP="00FC21DA">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69EA059" w14:textId="5B8B2CD4" w:rsidR="00FC21DA" w:rsidRDefault="00FC21DA" w:rsidP="004E1A46">
            <w:pPr>
              <w:pStyle w:val="TAL"/>
            </w:pPr>
            <w:r>
              <w:t>The list of the invited MCVideo users who did not acknowledge</w:t>
            </w:r>
            <w:ins w:id="7" w:author="kiran_samsung" w:date="2023-04-11T17:24:00Z">
              <w:r w:rsidR="000704B5">
                <w:t>d</w:t>
              </w:r>
            </w:ins>
            <w:r>
              <w:t xml:space="preserve"> the ad hoc group call request</w:t>
            </w:r>
            <w:ins w:id="8" w:author="kiran_samsung" w:date="2023-04-11T17:59:00Z">
              <w:r w:rsidR="00E60DA1">
                <w:t xml:space="preserve"> </w:t>
              </w:r>
            </w:ins>
            <w:ins w:id="9" w:author="kiran_samsung" w:date="2023-04-11T18:00:00Z">
              <w:r w:rsidR="00E60DA1" w:rsidRPr="00356591">
                <w:t xml:space="preserve">within a configured time </w:t>
              </w:r>
            </w:ins>
            <w:ins w:id="10" w:author="kiran_samsung" w:date="2023-04-11T17:59:00Z">
              <w:r w:rsidR="00E60DA1">
                <w:t>or The list of the invited MCVideo users who acknowledged the ad hoc group call request</w:t>
              </w:r>
            </w:ins>
            <w:r>
              <w:t xml:space="preserve"> </w:t>
            </w:r>
            <w:ins w:id="11" w:author="kiran_samsung" w:date="2023-04-11T17:18:00Z">
              <w:r w:rsidR="003F7DF9">
                <w:t xml:space="preserve">and joined </w:t>
              </w:r>
            </w:ins>
            <w:r>
              <w:t xml:space="preserve">or </w:t>
            </w:r>
            <w:del w:id="12" w:author="kiran_samsung" w:date="2023-04-11T18:07:00Z">
              <w:r w:rsidDel="004E1A46">
                <w:delText xml:space="preserve">the </w:delText>
              </w:r>
            </w:del>
            <w:ins w:id="13" w:author="kiran_samsung" w:date="2023-04-11T18:07:00Z">
              <w:r w:rsidR="004E1A46">
                <w:t xml:space="preserve">The </w:t>
              </w:r>
            </w:ins>
            <w:r>
              <w:t xml:space="preserve">list of </w:t>
            </w:r>
            <w:ins w:id="14" w:author="kiran_samsung" w:date="2023-04-11T17:29:00Z">
              <w:r w:rsidR="000704B5">
                <w:t xml:space="preserve">the </w:t>
              </w:r>
            </w:ins>
            <w:r>
              <w:t xml:space="preserve">MCVideo users who joined or left the </w:t>
            </w:r>
            <w:ins w:id="15" w:author="kiran_samsung" w:date="2023-04-11T17:21:00Z">
              <w:r w:rsidR="003F7DF9">
                <w:t xml:space="preserve">ongoing </w:t>
              </w:r>
            </w:ins>
            <w:ins w:id="16" w:author="kiran_samsung" w:date="2023-04-11T17:41:00Z">
              <w:r w:rsidR="000763E4">
                <w:t xml:space="preserve">MCVideo </w:t>
              </w:r>
            </w:ins>
            <w:r>
              <w:t>ad hoc group call.</w:t>
            </w:r>
          </w:p>
        </w:tc>
      </w:tr>
      <w:tr w:rsidR="00FC21DA" w14:paraId="4FD9F034" w14:textId="77777777" w:rsidTr="00FC21D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6EF27E2" w14:textId="491D6848" w:rsidR="00FC21DA" w:rsidRDefault="00FC21DA" w:rsidP="00FC21DA">
            <w:pPr>
              <w:pStyle w:val="TAN"/>
            </w:pPr>
            <w:del w:id="17" w:author="kiran_samsung" w:date="2023-04-11T17:21:00Z">
              <w:r w:rsidDel="00E53643">
                <w:delText>NOTE:</w:delText>
              </w:r>
              <w:r w:rsidDel="00E53643">
                <w:tab/>
                <w:delText>Only applicable to acknowledged group calls.</w:delText>
              </w:r>
            </w:del>
          </w:p>
        </w:tc>
      </w:tr>
    </w:tbl>
    <w:p w14:paraId="76E0D254" w14:textId="77777777" w:rsidR="00FC21DA" w:rsidRDefault="00FC21DA" w:rsidP="00FC21DA"/>
    <w:bookmarkEnd w:id="3"/>
    <w:bookmarkEnd w:id="4"/>
    <w:p w14:paraId="674D4317" w14:textId="77777777" w:rsidR="00502906" w:rsidRPr="009B6C86" w:rsidRDefault="00502906" w:rsidP="005029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17E0813" w14:textId="77777777" w:rsidR="0055606C" w:rsidRPr="00AB5FED" w:rsidRDefault="00502906" w:rsidP="0055606C">
      <w:pPr>
        <w:pStyle w:val="Heading5"/>
        <w:rPr>
          <w:lang w:val="nl-NL"/>
        </w:rPr>
      </w:pPr>
      <w:r>
        <w:t xml:space="preserve"> </w:t>
      </w:r>
      <w:bookmarkStart w:id="18" w:name="_Toc113304257"/>
      <w:bookmarkStart w:id="19" w:name="_Toc131200776"/>
      <w:r w:rsidR="0055606C">
        <w:t>7.19</w:t>
      </w:r>
      <w:r w:rsidR="0055606C" w:rsidRPr="00AB5FED">
        <w:t>.</w:t>
      </w:r>
      <w:r w:rsidR="0055606C">
        <w:t>3.2.1</w:t>
      </w:r>
      <w:r w:rsidR="0055606C" w:rsidRPr="00AB5FED">
        <w:rPr>
          <w:lang w:val="nl-NL"/>
        </w:rPr>
        <w:tab/>
      </w:r>
      <w:r w:rsidR="0055606C">
        <w:rPr>
          <w:lang w:val="nl-NL"/>
        </w:rPr>
        <w:t>Ad hoc g</w:t>
      </w:r>
      <w:r w:rsidR="0055606C" w:rsidRPr="00AB5FED">
        <w:rPr>
          <w:lang w:val="nl-NL"/>
        </w:rPr>
        <w:t xml:space="preserve">roup </w:t>
      </w:r>
      <w:r w:rsidR="0055606C">
        <w:rPr>
          <w:lang w:val="nl-NL"/>
        </w:rPr>
        <w:t>call</w:t>
      </w:r>
      <w:r w:rsidR="0055606C" w:rsidRPr="00AB5FED">
        <w:rPr>
          <w:lang w:val="nl-NL"/>
        </w:rPr>
        <w:t xml:space="preserve"> </w:t>
      </w:r>
      <w:r w:rsidR="0055606C">
        <w:rPr>
          <w:lang w:val="nl-NL"/>
        </w:rPr>
        <w:t>setup – Participants list determined by the MCVideo server</w:t>
      </w:r>
      <w:bookmarkEnd w:id="18"/>
      <w:bookmarkEnd w:id="19"/>
    </w:p>
    <w:p w14:paraId="5B0879EC" w14:textId="77777777" w:rsidR="0055606C" w:rsidRDefault="0055606C" w:rsidP="0055606C">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citeria received from the MCVideo client</w:t>
      </w:r>
      <w:r w:rsidRPr="00682B94">
        <w:t xml:space="preserve"> </w:t>
      </w:r>
      <w:r>
        <w:t>and determined</w:t>
      </w:r>
      <w:r w:rsidRPr="00682B94">
        <w:t xml:space="preserve"> </w:t>
      </w:r>
      <w:r>
        <w:t>MCVideo</w:t>
      </w:r>
      <w:r w:rsidRPr="00682B94">
        <w:t xml:space="preserve"> users </w:t>
      </w:r>
      <w:r>
        <w:t xml:space="preserve">are </w:t>
      </w:r>
      <w:r w:rsidRPr="00682B94">
        <w:t xml:space="preserve">from multiple </w:t>
      </w:r>
      <w:r>
        <w:t>MCVideo systems</w:t>
      </w:r>
      <w:r w:rsidRPr="00682B94">
        <w:t>.</w:t>
      </w:r>
    </w:p>
    <w:p w14:paraId="6F3A3557" w14:textId="77777777" w:rsidR="0055606C" w:rsidRDefault="0055606C" w:rsidP="0055606C">
      <w:pPr>
        <w:rPr>
          <w:noProof/>
        </w:rPr>
      </w:pPr>
      <w:r>
        <w:rPr>
          <w:noProof/>
        </w:rPr>
        <w:t>Pre-conditions:</w:t>
      </w:r>
    </w:p>
    <w:p w14:paraId="271D3169" w14:textId="77777777" w:rsidR="0055606C" w:rsidRPr="00755168" w:rsidRDefault="0055606C" w:rsidP="0055606C">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25FD44B7" w14:textId="77777777" w:rsidR="0055606C" w:rsidRPr="00755168" w:rsidRDefault="0055606C" w:rsidP="0055606C">
      <w:pPr>
        <w:pStyle w:val="B1"/>
      </w:pPr>
      <w:r w:rsidRPr="00755168">
        <w:t>2.</w:t>
      </w:r>
      <w:r w:rsidRPr="00755168">
        <w:tab/>
        <w:t xml:space="preserve">The authorized </w:t>
      </w:r>
      <w:r>
        <w:t>MCVideo</w:t>
      </w:r>
      <w:r w:rsidRPr="00755168">
        <w:t xml:space="preserve"> user/dispatcher belongs to the primary MC</w:t>
      </w:r>
      <w:r>
        <w:t xml:space="preserve"> </w:t>
      </w:r>
      <w:r w:rsidRPr="00755168">
        <w:t>system.</w:t>
      </w:r>
    </w:p>
    <w:p w14:paraId="0041E378" w14:textId="77777777" w:rsidR="0055606C" w:rsidRPr="0045613B" w:rsidRDefault="0055606C" w:rsidP="0055606C">
      <w:pPr>
        <w:pStyle w:val="B1"/>
      </w:pPr>
      <w:r w:rsidRPr="00755168">
        <w:t>3.</w:t>
      </w:r>
      <w:r w:rsidRPr="00755168">
        <w:tab/>
        <w:t xml:space="preserve">The </w:t>
      </w:r>
      <w:r>
        <w:t xml:space="preserve">MCVideo </w:t>
      </w:r>
      <w:r w:rsidRPr="00755168">
        <w:t>server</w:t>
      </w:r>
      <w:r>
        <w:t> 1</w:t>
      </w:r>
      <w:r w:rsidRPr="00755168">
        <w:t xml:space="preserve"> of the primary MC</w:t>
      </w:r>
      <w:r>
        <w:t xml:space="preserve"> </w:t>
      </w:r>
      <w:r w:rsidRPr="00755168">
        <w:t xml:space="preserve">system is where the authorized </w:t>
      </w:r>
      <w:r>
        <w:t>MCVideo</w:t>
      </w:r>
      <w:r w:rsidRPr="00755168">
        <w:t xml:space="preserve"> user/dispatcher </w:t>
      </w:r>
      <w:r w:rsidRPr="0047159E">
        <w:t>creates</w:t>
      </w:r>
      <w:r w:rsidRPr="0045613B">
        <w:t xml:space="preserve"> the </w:t>
      </w:r>
      <w:r>
        <w:t>ad hoc</w:t>
      </w:r>
      <w:r w:rsidRPr="0045613B">
        <w:t xml:space="preserve"> group.</w:t>
      </w:r>
    </w:p>
    <w:p w14:paraId="7AC034E7" w14:textId="77777777" w:rsidR="0055606C" w:rsidRDefault="0055606C" w:rsidP="0055606C">
      <w:pPr>
        <w:pStyle w:val="B1"/>
      </w:pPr>
      <w:r w:rsidRPr="0045613B">
        <w:t>4.</w:t>
      </w:r>
      <w:r w:rsidRPr="0045613B">
        <w:tab/>
      </w:r>
      <w:r w:rsidRPr="0047159E">
        <w:t xml:space="preserve">Some </w:t>
      </w:r>
      <w:r>
        <w:t>users of the ad hoc group</w:t>
      </w:r>
      <w:r w:rsidRPr="0045613B">
        <w:t xml:space="preserve"> may belong to </w:t>
      </w:r>
      <w:r>
        <w:t xml:space="preserve">MCVideo </w:t>
      </w:r>
      <w:r w:rsidRPr="00755168">
        <w:t>server</w:t>
      </w:r>
      <w:r>
        <w:t> 2</w:t>
      </w:r>
      <w:r w:rsidRPr="00755168">
        <w:t xml:space="preserve"> of the </w:t>
      </w:r>
      <w:r w:rsidRPr="0045613B">
        <w:t>partner MC</w:t>
      </w:r>
      <w:r>
        <w:t xml:space="preserve"> </w:t>
      </w:r>
      <w:r w:rsidRPr="0045613B">
        <w:t>systems.</w:t>
      </w:r>
    </w:p>
    <w:p w14:paraId="3ABA789B" w14:textId="77777777" w:rsidR="0055606C" w:rsidRDefault="0055606C" w:rsidP="0055606C">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EB1AFBF" w14:textId="77777777" w:rsidR="0055606C" w:rsidRPr="00AF6EAA" w:rsidRDefault="0055606C" w:rsidP="0055606C">
      <w:pPr>
        <w:pStyle w:val="TH"/>
        <w:rPr>
          <w:sz w:val="10"/>
          <w:szCs w:val="10"/>
        </w:rPr>
      </w:pPr>
      <w:r>
        <w:object w:dxaOrig="12552" w:dyaOrig="10344" w14:anchorId="25106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5pt;height:382.2pt" o:ole="">
            <v:imagedata r:id="rId13" o:title=""/>
          </v:shape>
          <o:OLEObject Type="Embed" ProgID="Visio.Drawing.15" ShapeID="_x0000_i1025" DrawAspect="Content" ObjectID="_1742752824" r:id="rId14"/>
        </w:object>
      </w:r>
    </w:p>
    <w:p w14:paraId="21AFF945" w14:textId="77777777" w:rsidR="0055606C" w:rsidRDefault="0055606C" w:rsidP="0055606C">
      <w:pPr>
        <w:jc w:val="center"/>
        <w:rPr>
          <w:rStyle w:val="TFChar"/>
        </w:rPr>
      </w:pPr>
      <w:r w:rsidRPr="00B1226F">
        <w:rPr>
          <w:rStyle w:val="TFChar"/>
        </w:rPr>
        <w:t>Figure</w:t>
      </w:r>
      <w:r>
        <w:rPr>
          <w:rStyle w:val="TFChar"/>
        </w:rPr>
        <w:t> 7.19</w:t>
      </w:r>
      <w:r w:rsidRPr="00F41011">
        <w:rPr>
          <w:rStyle w:val="TFChar"/>
        </w:rPr>
        <w:t>.3.</w:t>
      </w:r>
      <w:r>
        <w:rPr>
          <w:rStyle w:val="TFChar"/>
        </w:rPr>
        <w:t>2.1</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MCVideo systems</w:t>
      </w:r>
    </w:p>
    <w:p w14:paraId="76FA9F75" w14:textId="77777777" w:rsidR="0055606C" w:rsidRDefault="0055606C" w:rsidP="0055606C">
      <w:pPr>
        <w:pStyle w:val="B1"/>
      </w:pPr>
      <w:r>
        <w:t>1-3.</w:t>
      </w:r>
      <w:r>
        <w:tab/>
        <w:t>Same as described in subclause 7.19</w:t>
      </w:r>
      <w:r w:rsidRPr="00574B53">
        <w:t>.3.1.3</w:t>
      </w:r>
      <w:r>
        <w:t>.</w:t>
      </w:r>
    </w:p>
    <w:p w14:paraId="07C45214" w14:textId="77777777" w:rsidR="0055606C" w:rsidRPr="00666098" w:rsidRDefault="0055606C" w:rsidP="0055606C">
      <w:pPr>
        <w:pStyle w:val="B1"/>
      </w:pPr>
      <w:r>
        <w:t>4</w:t>
      </w:r>
      <w:r w:rsidRPr="003A6FC0">
        <w:t>.</w:t>
      </w:r>
      <w:r w:rsidRPr="003A6FC0">
        <w:tab/>
        <w:t xml:space="preserve">The </w:t>
      </w:r>
      <w:r>
        <w:t>MCVideo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carry the criteria, indicator identifying pre-defined criteria, or a combination of both.</w:t>
      </w:r>
      <w:r w:rsidRPr="00253B2B" w:rsidDel="00253B2B">
        <w:t xml:space="preserve"> </w:t>
      </w:r>
    </w:p>
    <w:p w14:paraId="118D8570" w14:textId="77777777" w:rsidR="0055606C" w:rsidRPr="00666098" w:rsidRDefault="0055606C" w:rsidP="0055606C">
      <w:pPr>
        <w:pStyle w:val="NO"/>
      </w:pPr>
      <w:r w:rsidRPr="000C3FCA">
        <w:t>NOTE</w:t>
      </w:r>
      <w:r>
        <w:t> 1</w:t>
      </w:r>
      <w:r w:rsidRPr="000C3FCA">
        <w:t>:</w:t>
      </w:r>
      <w:r w:rsidRPr="000C3FCA">
        <w:tab/>
      </w:r>
      <w:r>
        <w:t>The content of the Criteria information element, the details of the pre-defined criteria, and the way how their MCVideo</w:t>
      </w:r>
      <w:r w:rsidRPr="0014119E">
        <w:t xml:space="preserve"> server determines the list of participants</w:t>
      </w:r>
      <w:r>
        <w:t xml:space="preserve"> are left to implementation.</w:t>
      </w:r>
    </w:p>
    <w:p w14:paraId="7D44C7B1" w14:textId="77777777" w:rsidR="0055606C" w:rsidRDefault="0055606C" w:rsidP="0055606C">
      <w:pPr>
        <w:pStyle w:val="B1"/>
      </w:pPr>
      <w:r>
        <w:t>5.</w:t>
      </w:r>
      <w:r>
        <w:tab/>
        <w:t>MCVideo server 1 if it needs to involve the partner system based on the agreement and based on the criteria for determining the participants list, sends the ad hoc group call get userlist request to the MCVideo server 2. This request carries the criteria specified in the step 1.</w:t>
      </w:r>
    </w:p>
    <w:p w14:paraId="52ADBF5F" w14:textId="77777777" w:rsidR="0055606C" w:rsidRDefault="0055606C" w:rsidP="0055606C">
      <w:pPr>
        <w:pStyle w:val="B1"/>
      </w:pPr>
      <w:r>
        <w:t>6.</w:t>
      </w:r>
      <w:r>
        <w:tab/>
        <w:t xml:space="preserve">MCVideo server 2 evaluates the criteria and determines the particpants satisfying the criteria </w:t>
      </w:r>
      <w:r w:rsidRPr="00FD1BAA">
        <w:t xml:space="preserve">(i.e. </w:t>
      </w:r>
      <w:r>
        <w:t>MCVideo</w:t>
      </w:r>
      <w:r w:rsidRPr="00FD1BAA">
        <w:t xml:space="preserve"> client 3 and </w:t>
      </w:r>
      <w:r>
        <w:t>MCVideo</w:t>
      </w:r>
      <w:r w:rsidRPr="00FD1BAA">
        <w:t xml:space="preserve"> client 4)</w:t>
      </w:r>
      <w:r>
        <w:rPr>
          <w:lang w:val="en-US"/>
        </w:rPr>
        <w:t xml:space="preserve"> </w:t>
      </w:r>
      <w:r>
        <w:t>and sends the response containing the list of MCVideo users satisfying the criteria.</w:t>
      </w:r>
    </w:p>
    <w:p w14:paraId="6E9372E8" w14:textId="77777777" w:rsidR="0055606C" w:rsidRDefault="0055606C" w:rsidP="0055606C">
      <w:pPr>
        <w:pStyle w:val="B1"/>
      </w:pPr>
      <w:r>
        <w:t>7</w:t>
      </w:r>
      <w:r w:rsidRPr="00356591">
        <w:t>.</w:t>
      </w:r>
      <w:r w:rsidRPr="00356591">
        <w:tab/>
      </w:r>
      <w:r>
        <w:rPr>
          <w:lang w:val="en-US"/>
        </w:rPr>
        <w:t xml:space="preserve">The </w:t>
      </w:r>
      <w:r>
        <w:t xml:space="preserve">MCVideo server 1 </w:t>
      </w:r>
      <w:r>
        <w:rPr>
          <w:lang w:val="en-US"/>
        </w:rPr>
        <w:t>compiles the list of participants to be invited for the ad hoc group call including the participants from both primary and partner MC system</w:t>
      </w:r>
      <w:r>
        <w:t>.</w:t>
      </w:r>
    </w:p>
    <w:p w14:paraId="29AC0E7E" w14:textId="77777777" w:rsidR="0055606C" w:rsidRDefault="0055606C" w:rsidP="0055606C">
      <w:pPr>
        <w:pStyle w:val="B1"/>
      </w:pPr>
      <w:r>
        <w:t>8a-8b</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 towards the </w:t>
      </w:r>
      <w:r>
        <w:t>MCVideo</w:t>
      </w:r>
      <w:r w:rsidRPr="00356591">
        <w:t xml:space="preserve"> </w:t>
      </w:r>
      <w:r>
        <w:t xml:space="preserve">client 3 and MCVideo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48B4B3F1" w14:textId="77777777" w:rsidR="0055606C" w:rsidRDefault="0055606C" w:rsidP="0055606C">
      <w:pPr>
        <w:pStyle w:val="B1"/>
      </w:pPr>
      <w:r>
        <w:lastRenderedPageBreak/>
        <w:t>9</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MCVideo</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5767F8EB" w14:textId="77777777" w:rsidR="0055606C" w:rsidRDefault="0055606C" w:rsidP="0055606C">
      <w:pPr>
        <w:pStyle w:val="B1"/>
        <w:rPr>
          <w:lang w:eastAsia="zh-CN"/>
        </w:rPr>
      </w:pPr>
      <w:r>
        <w:t>10a-10c.</w:t>
      </w:r>
      <w:r>
        <w:tab/>
        <w:t>The receiving MCVideo clients are notified about the incoming ad hoc group call.</w:t>
      </w:r>
    </w:p>
    <w:p w14:paraId="4AC53D71" w14:textId="77777777" w:rsidR="0055606C" w:rsidRDefault="0055606C" w:rsidP="0055606C">
      <w:pPr>
        <w:pStyle w:val="B1"/>
        <w:rPr>
          <w:lang w:eastAsia="zh-CN"/>
        </w:rPr>
      </w:pPr>
      <w:r>
        <w:t>11.</w:t>
      </w:r>
      <w:r>
        <w:tab/>
      </w:r>
      <w:r w:rsidRPr="00D83C77">
        <w:t xml:space="preserve">The </w:t>
      </w:r>
      <w:r>
        <w:t xml:space="preserve">MCVideo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r w:rsidRPr="00D83C77">
        <w:t>.</w:t>
      </w:r>
    </w:p>
    <w:p w14:paraId="0BD2EB60" w14:textId="77777777" w:rsidR="0055606C" w:rsidRDefault="0055606C" w:rsidP="0055606C">
      <w:pPr>
        <w:pStyle w:val="B1"/>
        <w:rPr>
          <w:lang w:eastAsia="zh-CN"/>
        </w:rPr>
      </w:pPr>
      <w:r>
        <w:t>12.</w:t>
      </w:r>
      <w:r>
        <w:tab/>
        <w:t xml:space="preserve">The MCVideo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359C74C1" w14:textId="77777777" w:rsidR="0055606C" w:rsidRDefault="0055606C" w:rsidP="0055606C">
      <w:pPr>
        <w:pStyle w:val="B1"/>
        <w:rPr>
          <w:lang w:eastAsia="zh-CN"/>
        </w:rPr>
      </w:pPr>
      <w:r>
        <w:t>13.</w:t>
      </w:r>
      <w:r>
        <w:tab/>
        <w:t xml:space="preserve">The MCVideo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4E37D067" w14:textId="77777777" w:rsidR="0055606C" w:rsidRDefault="0055606C" w:rsidP="0055606C">
      <w:pPr>
        <w:pStyle w:val="B1"/>
      </w:pPr>
      <w:r>
        <w:t>14.</w:t>
      </w:r>
      <w:r>
        <w:tab/>
        <w:t>The MCVideo</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MCVideo</w:t>
      </w:r>
      <w:r w:rsidRPr="00CF522E">
        <w:t xml:space="preserve"> </w:t>
      </w:r>
      <w:r>
        <w:t>client 1</w:t>
      </w:r>
      <w:r w:rsidRPr="00CF522E">
        <w:t xml:space="preserve"> through the signalling path to</w:t>
      </w:r>
      <w:r>
        <w:t xml:space="preserve"> inform about successful call establishment.</w:t>
      </w:r>
    </w:p>
    <w:p w14:paraId="4E42D369" w14:textId="0243311E" w:rsidR="0055606C" w:rsidRDefault="0055606C" w:rsidP="0055606C">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MCVideo server 1 may </w:t>
      </w:r>
      <w:r w:rsidRPr="00356591">
        <w:rPr>
          <w:lang w:eastAsia="zh-CN"/>
        </w:rPr>
        <w:t xml:space="preserve">notify the initiating </w:t>
      </w:r>
      <w:r>
        <w:rPr>
          <w:lang w:eastAsia="zh-CN"/>
        </w:rPr>
        <w:t>MCVideo</w:t>
      </w:r>
      <w:r w:rsidRPr="00356591">
        <w:rPr>
          <w:lang w:eastAsia="zh-CN"/>
        </w:rPr>
        <w:t xml:space="preserve"> user of all </w:t>
      </w:r>
      <w:r>
        <w:rPr>
          <w:lang w:eastAsia="zh-CN"/>
        </w:rPr>
        <w:t>MCVideo</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r>
        <w:rPr>
          <w:lang w:eastAsia="zh-CN"/>
        </w:rPr>
        <w:t>MCVideo</w:t>
      </w:r>
      <w:r w:rsidRPr="00356591">
        <w:rPr>
          <w:lang w:eastAsia="zh-CN"/>
        </w:rPr>
        <w:t xml:space="preserve"> server</w:t>
      </w:r>
      <w:r>
        <w:rPr>
          <w:lang w:eastAsia="zh-CN"/>
        </w:rPr>
        <w:t> </w:t>
      </w:r>
      <w:r w:rsidRPr="00356591">
        <w:rPr>
          <w:lang w:eastAsia="zh-CN"/>
        </w:rPr>
        <w:t xml:space="preserve">1 more than once during the call may send this notification to the initiating </w:t>
      </w:r>
      <w:r>
        <w:rPr>
          <w:lang w:eastAsia="zh-CN"/>
        </w:rPr>
        <w:t>MCVideo</w:t>
      </w:r>
      <w:r w:rsidRPr="00356591">
        <w:rPr>
          <w:lang w:eastAsia="zh-CN"/>
        </w:rPr>
        <w:t xml:space="preserve"> user when</w:t>
      </w:r>
      <w:r>
        <w:rPr>
          <w:lang w:eastAsia="zh-CN"/>
        </w:rPr>
        <w:t>enver an</w:t>
      </w:r>
      <w:r w:rsidRPr="00356591">
        <w:rPr>
          <w:lang w:eastAsia="zh-CN"/>
        </w:rPr>
        <w:t xml:space="preserve"> </w:t>
      </w:r>
      <w:r>
        <w:rPr>
          <w:lang w:eastAsia="zh-CN"/>
        </w:rPr>
        <w:t>MCVideo</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MCVideo</w:t>
      </w:r>
      <w:r w:rsidRPr="00356591">
        <w:rPr>
          <w:lang w:eastAsia="zh-CN"/>
        </w:rPr>
        <w:t xml:space="preserve"> ad hoc group </w:t>
      </w:r>
      <w:r>
        <w:rPr>
          <w:lang w:eastAsia="zh-CN"/>
        </w:rPr>
        <w:t>call</w:t>
      </w:r>
      <w:r w:rsidRPr="00356591">
        <w:rPr>
          <w:lang w:eastAsia="zh-CN"/>
        </w:rPr>
        <w:t>.</w:t>
      </w:r>
      <w:ins w:id="20" w:author="kiran_samsung" w:date="2023-04-11T17:31:00Z">
        <w:r w:rsidRPr="0055606C">
          <w:rPr>
            <w:lang w:eastAsia="zh-CN"/>
          </w:rPr>
          <w:t xml:space="preserve"> </w:t>
        </w:r>
        <w:r>
          <w:rPr>
            <w:lang w:eastAsia="zh-CN"/>
          </w:rPr>
          <w:t xml:space="preserve">If the </w:t>
        </w:r>
        <w:r>
          <w:t>authorized users (not shown in figure) are configured to receive the participants information of ad hoc group call</w:t>
        </w:r>
        <w:r>
          <w:rPr>
            <w:lang w:eastAsia="zh-CN"/>
          </w:rPr>
          <w:t>, the MCVideo server provides ad hoc group call notify</w:t>
        </w:r>
        <w:r w:rsidRPr="00356591">
          <w:rPr>
            <w:lang w:eastAsia="zh-CN"/>
          </w:rPr>
          <w:t xml:space="preserve"> </w:t>
        </w:r>
        <w:r>
          <w:rPr>
            <w:lang w:eastAsia="zh-CN"/>
          </w:rPr>
          <w:t xml:space="preserve">about </w:t>
        </w:r>
        <w:r w:rsidRPr="00356591">
          <w:rPr>
            <w:lang w:eastAsia="zh-CN"/>
          </w:rPr>
          <w:t xml:space="preserve">all </w:t>
        </w:r>
        <w:r>
          <w:rPr>
            <w:lang w:eastAsia="zh-CN"/>
          </w:rPr>
          <w:t>MCVideo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 and </w:t>
        </w:r>
        <w:r w:rsidRPr="00356591">
          <w:rPr>
            <w:lang w:eastAsia="zh-CN"/>
          </w:rPr>
          <w:t xml:space="preserve">when </w:t>
        </w:r>
        <w:r>
          <w:rPr>
            <w:lang w:eastAsia="zh-CN"/>
          </w:rPr>
          <w:t>MCVideo user</w:t>
        </w:r>
        <w:r w:rsidRPr="00356591">
          <w:rPr>
            <w:lang w:eastAsia="zh-CN"/>
          </w:rPr>
          <w:t xml:space="preserve">s join or leave the </w:t>
        </w:r>
        <w:r>
          <w:rPr>
            <w:lang w:eastAsia="zh-CN"/>
          </w:rPr>
          <w:t xml:space="preserve">MCVideo </w:t>
        </w:r>
        <w:r>
          <w:t>ad hoc</w:t>
        </w:r>
        <w:r>
          <w:rPr>
            <w:lang w:eastAsia="zh-CN"/>
          </w:rPr>
          <w:t xml:space="preserve"> group call</w:t>
        </w:r>
        <w:r>
          <w:t>.</w:t>
        </w:r>
      </w:ins>
    </w:p>
    <w:p w14:paraId="74B554BC" w14:textId="77777777" w:rsidR="0055606C" w:rsidRDefault="0055606C" w:rsidP="0055606C">
      <w:pPr>
        <w:pStyle w:val="B1"/>
        <w:rPr>
          <w:lang w:eastAsia="zh-CN"/>
        </w:rPr>
      </w:pPr>
      <w:r>
        <w:rPr>
          <w:lang w:eastAsia="zh-CN"/>
        </w:rPr>
        <w:t>16.</w:t>
      </w:r>
      <w:r w:rsidRPr="00356591">
        <w:rPr>
          <w:lang w:eastAsia="zh-CN"/>
        </w:rPr>
        <w:tab/>
      </w:r>
      <w:r>
        <w:rPr>
          <w:lang w:eastAsia="zh-CN"/>
        </w:rPr>
        <w:t xml:space="preserve">The MCVideo </w:t>
      </w:r>
      <w:r>
        <w:t>client 1</w:t>
      </w:r>
      <w:r>
        <w:rPr>
          <w:lang w:eastAsia="zh-CN"/>
        </w:rPr>
        <w:t>, MCVideo client 2, MCVideo client 3 and MCVideo client 4 establish media plane and transmission control resources.</w:t>
      </w:r>
      <w:r w:rsidRPr="009A28AA">
        <w:rPr>
          <w:lang w:eastAsia="zh-CN"/>
        </w:rPr>
        <w:t xml:space="preserve"> </w:t>
      </w:r>
    </w:p>
    <w:p w14:paraId="6B809838" w14:textId="77777777" w:rsidR="0055606C" w:rsidRDefault="0055606C" w:rsidP="0055606C">
      <w:pPr>
        <w:pStyle w:val="NO"/>
      </w:pPr>
      <w:r>
        <w:t>NOTE 2</w:t>
      </w:r>
      <w:r w:rsidRPr="00526FC3">
        <w:t>:</w:t>
      </w:r>
      <w:r w:rsidRPr="00526FC3">
        <w:tab/>
      </w:r>
      <w:r>
        <w:t>The ad hoc group call request and response exchanged between MCVideo server 1 of primary MC system and MCVideo client 3/MCVideo client 4 will always traversal through the MCVideo server 2</w:t>
      </w:r>
      <w:r w:rsidRPr="00526FC3">
        <w:t>.</w:t>
      </w:r>
    </w:p>
    <w:bookmarkEnd w:id="5"/>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EB99B" w14:textId="77777777" w:rsidR="00146548" w:rsidRDefault="00146548">
      <w:r>
        <w:separator/>
      </w:r>
    </w:p>
  </w:endnote>
  <w:endnote w:type="continuationSeparator" w:id="0">
    <w:p w14:paraId="567A700D" w14:textId="77777777" w:rsidR="00146548" w:rsidRDefault="0014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C95B8" w14:textId="77777777" w:rsidR="00146548" w:rsidRDefault="00146548">
      <w:r>
        <w:separator/>
      </w:r>
    </w:p>
  </w:footnote>
  <w:footnote w:type="continuationSeparator" w:id="0">
    <w:p w14:paraId="10A117A6" w14:textId="77777777" w:rsidR="00146548" w:rsidRDefault="0014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C21DA" w:rsidRDefault="00FC2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FC21DA" w:rsidRDefault="00FC2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FC21DA" w:rsidRDefault="00FC21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FC21DA" w:rsidRDefault="00FC2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C907F1A"/>
    <w:multiLevelType w:val="hybridMultilevel"/>
    <w:tmpl w:val="A6E2CDA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40CE"/>
    <w:multiLevelType w:val="hybridMultilevel"/>
    <w:tmpl w:val="9B965900"/>
    <w:lvl w:ilvl="0" w:tplc="EDEAEA0E">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6"/>
  </w:num>
  <w:num w:numId="6">
    <w:abstractNumId w:val="21"/>
  </w:num>
  <w:num w:numId="7">
    <w:abstractNumId w:val="20"/>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4"/>
  </w:num>
  <w:num w:numId="26">
    <w:abstractNumId w:val="23"/>
  </w:num>
  <w:num w:numId="27">
    <w:abstractNumId w:val="27"/>
  </w:num>
  <w:num w:numId="28">
    <w:abstractNumId w:val="22"/>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704B5"/>
    <w:rsid w:val="00070556"/>
    <w:rsid w:val="000763E4"/>
    <w:rsid w:val="00087FDE"/>
    <w:rsid w:val="00092658"/>
    <w:rsid w:val="000A1A36"/>
    <w:rsid w:val="000A2A28"/>
    <w:rsid w:val="000A4C04"/>
    <w:rsid w:val="000A6394"/>
    <w:rsid w:val="000B7FED"/>
    <w:rsid w:val="000C038A"/>
    <w:rsid w:val="000C6598"/>
    <w:rsid w:val="000C7CF6"/>
    <w:rsid w:val="000D44B3"/>
    <w:rsid w:val="000E707A"/>
    <w:rsid w:val="000E7D83"/>
    <w:rsid w:val="000F1EBC"/>
    <w:rsid w:val="000F2577"/>
    <w:rsid w:val="000F2820"/>
    <w:rsid w:val="000F6EBF"/>
    <w:rsid w:val="00104B07"/>
    <w:rsid w:val="00123299"/>
    <w:rsid w:val="00124870"/>
    <w:rsid w:val="0013574E"/>
    <w:rsid w:val="00145D43"/>
    <w:rsid w:val="00146548"/>
    <w:rsid w:val="0015259E"/>
    <w:rsid w:val="00157E3E"/>
    <w:rsid w:val="00167FBD"/>
    <w:rsid w:val="00170FF1"/>
    <w:rsid w:val="00192C46"/>
    <w:rsid w:val="001930BA"/>
    <w:rsid w:val="0019726E"/>
    <w:rsid w:val="001A08B3"/>
    <w:rsid w:val="001A0BB1"/>
    <w:rsid w:val="001A61FC"/>
    <w:rsid w:val="001A7B60"/>
    <w:rsid w:val="001B52F0"/>
    <w:rsid w:val="001B7A65"/>
    <w:rsid w:val="001C1860"/>
    <w:rsid w:val="001E41F3"/>
    <w:rsid w:val="001E5904"/>
    <w:rsid w:val="001E65B2"/>
    <w:rsid w:val="001F1942"/>
    <w:rsid w:val="001F426F"/>
    <w:rsid w:val="00212794"/>
    <w:rsid w:val="002134C4"/>
    <w:rsid w:val="00214C05"/>
    <w:rsid w:val="00215900"/>
    <w:rsid w:val="00231215"/>
    <w:rsid w:val="002578AA"/>
    <w:rsid w:val="0026004D"/>
    <w:rsid w:val="002638C5"/>
    <w:rsid w:val="002640DD"/>
    <w:rsid w:val="0026614E"/>
    <w:rsid w:val="00275D12"/>
    <w:rsid w:val="00276670"/>
    <w:rsid w:val="002776F3"/>
    <w:rsid w:val="00284F9C"/>
    <w:rsid w:val="00284FEB"/>
    <w:rsid w:val="002860C4"/>
    <w:rsid w:val="002921C0"/>
    <w:rsid w:val="00297394"/>
    <w:rsid w:val="002B1F81"/>
    <w:rsid w:val="002B5741"/>
    <w:rsid w:val="002B71E5"/>
    <w:rsid w:val="002D1550"/>
    <w:rsid w:val="002E472E"/>
    <w:rsid w:val="002F2F71"/>
    <w:rsid w:val="002F33C8"/>
    <w:rsid w:val="00305409"/>
    <w:rsid w:val="00306929"/>
    <w:rsid w:val="003152F6"/>
    <w:rsid w:val="00330CF6"/>
    <w:rsid w:val="003609EF"/>
    <w:rsid w:val="0036231A"/>
    <w:rsid w:val="003711DB"/>
    <w:rsid w:val="00373C58"/>
    <w:rsid w:val="00374DD4"/>
    <w:rsid w:val="00391BBE"/>
    <w:rsid w:val="003B4D96"/>
    <w:rsid w:val="003B5499"/>
    <w:rsid w:val="003E1A36"/>
    <w:rsid w:val="003F4931"/>
    <w:rsid w:val="003F7DF9"/>
    <w:rsid w:val="00410371"/>
    <w:rsid w:val="004242F1"/>
    <w:rsid w:val="00424F46"/>
    <w:rsid w:val="00426197"/>
    <w:rsid w:val="004631FF"/>
    <w:rsid w:val="00466FB3"/>
    <w:rsid w:val="004845FA"/>
    <w:rsid w:val="00492D03"/>
    <w:rsid w:val="00497989"/>
    <w:rsid w:val="004B75B7"/>
    <w:rsid w:val="004B7A53"/>
    <w:rsid w:val="004C34BA"/>
    <w:rsid w:val="004D796F"/>
    <w:rsid w:val="004E1A46"/>
    <w:rsid w:val="004E6686"/>
    <w:rsid w:val="004F1130"/>
    <w:rsid w:val="00501BC2"/>
    <w:rsid w:val="00502906"/>
    <w:rsid w:val="00506088"/>
    <w:rsid w:val="005141D9"/>
    <w:rsid w:val="0051580D"/>
    <w:rsid w:val="00515BB4"/>
    <w:rsid w:val="00522A9F"/>
    <w:rsid w:val="00533EB8"/>
    <w:rsid w:val="00534200"/>
    <w:rsid w:val="0053642F"/>
    <w:rsid w:val="00547111"/>
    <w:rsid w:val="00547B57"/>
    <w:rsid w:val="005534F4"/>
    <w:rsid w:val="005550DA"/>
    <w:rsid w:val="0055606C"/>
    <w:rsid w:val="00556C64"/>
    <w:rsid w:val="00564077"/>
    <w:rsid w:val="0057324B"/>
    <w:rsid w:val="00577D4F"/>
    <w:rsid w:val="00590DC7"/>
    <w:rsid w:val="00592D74"/>
    <w:rsid w:val="00594C71"/>
    <w:rsid w:val="00595C29"/>
    <w:rsid w:val="00597307"/>
    <w:rsid w:val="005C046E"/>
    <w:rsid w:val="005C7827"/>
    <w:rsid w:val="005C786B"/>
    <w:rsid w:val="005C7D97"/>
    <w:rsid w:val="005D251A"/>
    <w:rsid w:val="005E2C44"/>
    <w:rsid w:val="005F5123"/>
    <w:rsid w:val="00600246"/>
    <w:rsid w:val="00621188"/>
    <w:rsid w:val="006257ED"/>
    <w:rsid w:val="00636E88"/>
    <w:rsid w:val="00637E31"/>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C6862"/>
    <w:rsid w:val="006E21FB"/>
    <w:rsid w:val="006F24C4"/>
    <w:rsid w:val="006F4C8C"/>
    <w:rsid w:val="007136E2"/>
    <w:rsid w:val="00713927"/>
    <w:rsid w:val="00716C36"/>
    <w:rsid w:val="007223D5"/>
    <w:rsid w:val="0072530F"/>
    <w:rsid w:val="00730F2D"/>
    <w:rsid w:val="00763E0F"/>
    <w:rsid w:val="0077666F"/>
    <w:rsid w:val="00776E7E"/>
    <w:rsid w:val="007878BD"/>
    <w:rsid w:val="007916FC"/>
    <w:rsid w:val="00792342"/>
    <w:rsid w:val="007977A8"/>
    <w:rsid w:val="007A6FD5"/>
    <w:rsid w:val="007B512A"/>
    <w:rsid w:val="007C2097"/>
    <w:rsid w:val="007C41C4"/>
    <w:rsid w:val="007D25E5"/>
    <w:rsid w:val="007D6A07"/>
    <w:rsid w:val="007D71E5"/>
    <w:rsid w:val="007E05AA"/>
    <w:rsid w:val="007F7259"/>
    <w:rsid w:val="00800B86"/>
    <w:rsid w:val="008040A8"/>
    <w:rsid w:val="00811DF9"/>
    <w:rsid w:val="008131E1"/>
    <w:rsid w:val="0082797B"/>
    <w:rsid w:val="008279FA"/>
    <w:rsid w:val="00835E98"/>
    <w:rsid w:val="00841742"/>
    <w:rsid w:val="008626E7"/>
    <w:rsid w:val="00863AB0"/>
    <w:rsid w:val="00864CC2"/>
    <w:rsid w:val="00870EE7"/>
    <w:rsid w:val="00876293"/>
    <w:rsid w:val="00876FCD"/>
    <w:rsid w:val="00884561"/>
    <w:rsid w:val="008863B9"/>
    <w:rsid w:val="008868FD"/>
    <w:rsid w:val="00890AAF"/>
    <w:rsid w:val="008A1D05"/>
    <w:rsid w:val="008A21ED"/>
    <w:rsid w:val="008A45A6"/>
    <w:rsid w:val="008A6FD2"/>
    <w:rsid w:val="008B4FEB"/>
    <w:rsid w:val="008B5E34"/>
    <w:rsid w:val="008D2206"/>
    <w:rsid w:val="008D2EC1"/>
    <w:rsid w:val="008D3CCC"/>
    <w:rsid w:val="008F3789"/>
    <w:rsid w:val="008F663B"/>
    <w:rsid w:val="008F686C"/>
    <w:rsid w:val="008F759A"/>
    <w:rsid w:val="009036C3"/>
    <w:rsid w:val="00903B91"/>
    <w:rsid w:val="009137F4"/>
    <w:rsid w:val="009148DE"/>
    <w:rsid w:val="00925EF8"/>
    <w:rsid w:val="009325AD"/>
    <w:rsid w:val="009341AC"/>
    <w:rsid w:val="00941E30"/>
    <w:rsid w:val="0094523E"/>
    <w:rsid w:val="00945723"/>
    <w:rsid w:val="009504FD"/>
    <w:rsid w:val="00962086"/>
    <w:rsid w:val="00962694"/>
    <w:rsid w:val="0097207B"/>
    <w:rsid w:val="009777D9"/>
    <w:rsid w:val="00987A3C"/>
    <w:rsid w:val="00991B88"/>
    <w:rsid w:val="0099229F"/>
    <w:rsid w:val="00997D6F"/>
    <w:rsid w:val="009A5753"/>
    <w:rsid w:val="009A579D"/>
    <w:rsid w:val="009C75F9"/>
    <w:rsid w:val="009D0FD6"/>
    <w:rsid w:val="009D36FF"/>
    <w:rsid w:val="009D56FB"/>
    <w:rsid w:val="009E3297"/>
    <w:rsid w:val="009E7C35"/>
    <w:rsid w:val="009F1EB4"/>
    <w:rsid w:val="009F3D12"/>
    <w:rsid w:val="009F734F"/>
    <w:rsid w:val="009F78DF"/>
    <w:rsid w:val="009F7950"/>
    <w:rsid w:val="00A04BB4"/>
    <w:rsid w:val="00A10214"/>
    <w:rsid w:val="00A16496"/>
    <w:rsid w:val="00A23630"/>
    <w:rsid w:val="00A246B6"/>
    <w:rsid w:val="00A25458"/>
    <w:rsid w:val="00A2611D"/>
    <w:rsid w:val="00A333E1"/>
    <w:rsid w:val="00A43B18"/>
    <w:rsid w:val="00A47E70"/>
    <w:rsid w:val="00A50CF0"/>
    <w:rsid w:val="00A5211F"/>
    <w:rsid w:val="00A661AD"/>
    <w:rsid w:val="00A71094"/>
    <w:rsid w:val="00A7671C"/>
    <w:rsid w:val="00AA2CBC"/>
    <w:rsid w:val="00AA5C5C"/>
    <w:rsid w:val="00AA71DA"/>
    <w:rsid w:val="00AC102D"/>
    <w:rsid w:val="00AC5820"/>
    <w:rsid w:val="00AC58B7"/>
    <w:rsid w:val="00AD1CD8"/>
    <w:rsid w:val="00AD2070"/>
    <w:rsid w:val="00AE16B5"/>
    <w:rsid w:val="00AF1291"/>
    <w:rsid w:val="00B02D74"/>
    <w:rsid w:val="00B03838"/>
    <w:rsid w:val="00B0399F"/>
    <w:rsid w:val="00B23EE0"/>
    <w:rsid w:val="00B258BB"/>
    <w:rsid w:val="00B42C21"/>
    <w:rsid w:val="00B67B97"/>
    <w:rsid w:val="00B70B3A"/>
    <w:rsid w:val="00B7128C"/>
    <w:rsid w:val="00B849EA"/>
    <w:rsid w:val="00B8766F"/>
    <w:rsid w:val="00B9130B"/>
    <w:rsid w:val="00B968C8"/>
    <w:rsid w:val="00BA0B80"/>
    <w:rsid w:val="00BA2627"/>
    <w:rsid w:val="00BA3EC5"/>
    <w:rsid w:val="00BA51D9"/>
    <w:rsid w:val="00BB0C24"/>
    <w:rsid w:val="00BB1E84"/>
    <w:rsid w:val="00BB5DFC"/>
    <w:rsid w:val="00BD2649"/>
    <w:rsid w:val="00BD279D"/>
    <w:rsid w:val="00BD6BB8"/>
    <w:rsid w:val="00BF7D9B"/>
    <w:rsid w:val="00C01F0E"/>
    <w:rsid w:val="00C0259E"/>
    <w:rsid w:val="00C0511F"/>
    <w:rsid w:val="00C1008A"/>
    <w:rsid w:val="00C160A1"/>
    <w:rsid w:val="00C21F2A"/>
    <w:rsid w:val="00C25058"/>
    <w:rsid w:val="00C307BF"/>
    <w:rsid w:val="00C30A0C"/>
    <w:rsid w:val="00C349DA"/>
    <w:rsid w:val="00C42500"/>
    <w:rsid w:val="00C44839"/>
    <w:rsid w:val="00C60C61"/>
    <w:rsid w:val="00C66ADD"/>
    <w:rsid w:val="00C66BA2"/>
    <w:rsid w:val="00C67E72"/>
    <w:rsid w:val="00C84CE4"/>
    <w:rsid w:val="00C85945"/>
    <w:rsid w:val="00C870F6"/>
    <w:rsid w:val="00C95985"/>
    <w:rsid w:val="00CA47BD"/>
    <w:rsid w:val="00CA5F62"/>
    <w:rsid w:val="00CA60F0"/>
    <w:rsid w:val="00CC3999"/>
    <w:rsid w:val="00CC5026"/>
    <w:rsid w:val="00CC68D0"/>
    <w:rsid w:val="00CF0EB3"/>
    <w:rsid w:val="00CF1F44"/>
    <w:rsid w:val="00CF3B17"/>
    <w:rsid w:val="00CF583A"/>
    <w:rsid w:val="00CF7B81"/>
    <w:rsid w:val="00D03F9A"/>
    <w:rsid w:val="00D06D51"/>
    <w:rsid w:val="00D16CE0"/>
    <w:rsid w:val="00D23FC7"/>
    <w:rsid w:val="00D24991"/>
    <w:rsid w:val="00D25D0B"/>
    <w:rsid w:val="00D2605F"/>
    <w:rsid w:val="00D3321F"/>
    <w:rsid w:val="00D34769"/>
    <w:rsid w:val="00D43435"/>
    <w:rsid w:val="00D50255"/>
    <w:rsid w:val="00D562A5"/>
    <w:rsid w:val="00D60218"/>
    <w:rsid w:val="00D64D3B"/>
    <w:rsid w:val="00D66520"/>
    <w:rsid w:val="00D701DA"/>
    <w:rsid w:val="00D83665"/>
    <w:rsid w:val="00D84AE9"/>
    <w:rsid w:val="00DA21A5"/>
    <w:rsid w:val="00DA55CB"/>
    <w:rsid w:val="00DA616F"/>
    <w:rsid w:val="00DB5F50"/>
    <w:rsid w:val="00DB6259"/>
    <w:rsid w:val="00DC31EC"/>
    <w:rsid w:val="00DD2D2A"/>
    <w:rsid w:val="00DE34CF"/>
    <w:rsid w:val="00DE3889"/>
    <w:rsid w:val="00DE69F0"/>
    <w:rsid w:val="00DF6DF3"/>
    <w:rsid w:val="00E13F3D"/>
    <w:rsid w:val="00E30C1D"/>
    <w:rsid w:val="00E33970"/>
    <w:rsid w:val="00E34898"/>
    <w:rsid w:val="00E4063B"/>
    <w:rsid w:val="00E478CF"/>
    <w:rsid w:val="00E50857"/>
    <w:rsid w:val="00E53643"/>
    <w:rsid w:val="00E5514B"/>
    <w:rsid w:val="00E55C28"/>
    <w:rsid w:val="00E566AB"/>
    <w:rsid w:val="00E60DA1"/>
    <w:rsid w:val="00E93316"/>
    <w:rsid w:val="00EB09B7"/>
    <w:rsid w:val="00EC2390"/>
    <w:rsid w:val="00EC76C9"/>
    <w:rsid w:val="00ED665C"/>
    <w:rsid w:val="00EE7D7C"/>
    <w:rsid w:val="00EF4B6E"/>
    <w:rsid w:val="00F038B5"/>
    <w:rsid w:val="00F04152"/>
    <w:rsid w:val="00F14AAC"/>
    <w:rsid w:val="00F14D14"/>
    <w:rsid w:val="00F16904"/>
    <w:rsid w:val="00F22E03"/>
    <w:rsid w:val="00F25D98"/>
    <w:rsid w:val="00F27929"/>
    <w:rsid w:val="00F300FB"/>
    <w:rsid w:val="00F32734"/>
    <w:rsid w:val="00F33837"/>
    <w:rsid w:val="00F4011B"/>
    <w:rsid w:val="00F6014B"/>
    <w:rsid w:val="00F65B90"/>
    <w:rsid w:val="00F861C8"/>
    <w:rsid w:val="00F933F7"/>
    <w:rsid w:val="00FA14C1"/>
    <w:rsid w:val="00FA5531"/>
    <w:rsid w:val="00FA668C"/>
    <w:rsid w:val="00FB035C"/>
    <w:rsid w:val="00FB6386"/>
    <w:rsid w:val="00FB6F96"/>
    <w:rsid w:val="00FB72B5"/>
    <w:rsid w:val="00FC21DA"/>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9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7136E2"/>
    <w:rPr>
      <w:rFonts w:ascii="Times New Roman" w:hAnsi="Times New Roman"/>
      <w:color w:val="FF0000"/>
      <w:lang w:val="en-GB" w:eastAsia="en-US"/>
    </w:rPr>
  </w:style>
  <w:style w:type="paragraph" w:customStyle="1" w:styleId="TAJ">
    <w:name w:val="TAJ"/>
    <w:basedOn w:val="TH"/>
    <w:rsid w:val="00CF7B81"/>
  </w:style>
  <w:style w:type="paragraph" w:customStyle="1" w:styleId="Guidance">
    <w:name w:val="Guidance"/>
    <w:basedOn w:val="Normal"/>
    <w:rsid w:val="00CF7B81"/>
    <w:rPr>
      <w:i/>
      <w:color w:val="0000FF"/>
    </w:rPr>
  </w:style>
  <w:style w:type="character" w:customStyle="1" w:styleId="BalloonTextChar">
    <w:name w:val="Balloon Text Char"/>
    <w:link w:val="BalloonText"/>
    <w:rsid w:val="00CF7B81"/>
    <w:rPr>
      <w:rFonts w:ascii="Tahoma" w:hAnsi="Tahoma" w:cs="Tahoma"/>
      <w:sz w:val="16"/>
      <w:szCs w:val="16"/>
      <w:lang w:val="en-GB" w:eastAsia="en-US"/>
    </w:rPr>
  </w:style>
  <w:style w:type="table" w:styleId="TableGrid">
    <w:name w:val="Table Grid"/>
    <w:basedOn w:val="TableNormal"/>
    <w:rsid w:val="00CF7B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7B81"/>
    <w:rPr>
      <w:color w:val="605E5C"/>
      <w:shd w:val="clear" w:color="auto" w:fill="E1DFDD"/>
    </w:rPr>
  </w:style>
  <w:style w:type="character" w:customStyle="1" w:styleId="Heading4Char">
    <w:name w:val="Heading 4 Char"/>
    <w:link w:val="Heading4"/>
    <w:rsid w:val="00CF7B81"/>
    <w:rPr>
      <w:rFonts w:ascii="Arial" w:hAnsi="Arial"/>
      <w:sz w:val="24"/>
      <w:lang w:val="en-GB" w:eastAsia="en-US"/>
    </w:rPr>
  </w:style>
  <w:style w:type="character" w:customStyle="1" w:styleId="Heading2Char">
    <w:name w:val="Heading 2 Char"/>
    <w:link w:val="Heading2"/>
    <w:rsid w:val="00CF7B81"/>
    <w:rPr>
      <w:rFonts w:ascii="Arial" w:hAnsi="Arial"/>
      <w:sz w:val="32"/>
      <w:lang w:val="en-GB" w:eastAsia="en-US"/>
    </w:rPr>
  </w:style>
  <w:style w:type="character" w:customStyle="1" w:styleId="Heading8Char">
    <w:name w:val="Heading 8 Char"/>
    <w:link w:val="Heading8"/>
    <w:rsid w:val="00CF7B81"/>
    <w:rPr>
      <w:rFonts w:ascii="Arial" w:hAnsi="Arial"/>
      <w:sz w:val="36"/>
      <w:lang w:val="en-GB" w:eastAsia="en-US"/>
    </w:rPr>
  </w:style>
  <w:style w:type="character" w:customStyle="1" w:styleId="CommentTextChar">
    <w:name w:val="Comment Text Char"/>
    <w:link w:val="CommentText"/>
    <w:rsid w:val="00CF7B81"/>
    <w:rPr>
      <w:rFonts w:ascii="Times New Roman" w:hAnsi="Times New Roman"/>
      <w:lang w:val="en-GB" w:eastAsia="en-US"/>
    </w:rPr>
  </w:style>
  <w:style w:type="character" w:customStyle="1" w:styleId="CommentSubjectChar">
    <w:name w:val="Comment Subject Char"/>
    <w:link w:val="CommentSubject"/>
    <w:rsid w:val="00CF7B81"/>
    <w:rPr>
      <w:rFonts w:ascii="Times New Roman" w:hAnsi="Times New Roman"/>
      <w:b/>
      <w:bCs/>
      <w:lang w:val="en-GB" w:eastAsia="en-US"/>
    </w:rPr>
  </w:style>
  <w:style w:type="character" w:customStyle="1" w:styleId="Heading3Char">
    <w:name w:val="Heading 3 Char"/>
    <w:link w:val="Heading3"/>
    <w:rsid w:val="00CF7B81"/>
    <w:rPr>
      <w:rFonts w:ascii="Arial" w:hAnsi="Arial"/>
      <w:sz w:val="28"/>
      <w:lang w:val="en-GB" w:eastAsia="en-US"/>
    </w:rPr>
  </w:style>
  <w:style w:type="paragraph" w:styleId="Caption">
    <w:name w:val="caption"/>
    <w:basedOn w:val="Normal"/>
    <w:next w:val="Normal"/>
    <w:unhideWhenUsed/>
    <w:qFormat/>
    <w:rsid w:val="00CF7B81"/>
    <w:pPr>
      <w:spacing w:after="0"/>
    </w:pPr>
    <w:rPr>
      <w:rFonts w:eastAsia="MS Mincho"/>
      <w:b/>
      <w:bCs/>
      <w:lang w:eastAsia="ja-JP"/>
    </w:rPr>
  </w:style>
  <w:style w:type="paragraph" w:styleId="Revision">
    <w:name w:val="Revision"/>
    <w:hidden/>
    <w:uiPriority w:val="99"/>
    <w:semiHidden/>
    <w:rsid w:val="00CF7B81"/>
    <w:rPr>
      <w:rFonts w:ascii="Times New Roman" w:eastAsia="SimSun" w:hAnsi="Times New Roman"/>
      <w:lang w:val="en-GB" w:eastAsia="en-US"/>
    </w:rPr>
  </w:style>
  <w:style w:type="character" w:customStyle="1" w:styleId="FootnoteTextChar">
    <w:name w:val="Footnote Text Char"/>
    <w:link w:val="FootnoteText"/>
    <w:rsid w:val="00CF7B81"/>
    <w:rPr>
      <w:rFonts w:ascii="Times New Roman" w:hAnsi="Times New Roman"/>
      <w:sz w:val="16"/>
      <w:lang w:val="en-GB" w:eastAsia="en-US"/>
    </w:rPr>
  </w:style>
  <w:style w:type="character" w:customStyle="1" w:styleId="NOZchn">
    <w:name w:val="NO Zchn"/>
    <w:locked/>
    <w:rsid w:val="00CF7B81"/>
    <w:rPr>
      <w:rFonts w:eastAsia="Times New Roman"/>
      <w:lang w:val="en-GB" w:eastAsia="en-GB"/>
    </w:rPr>
  </w:style>
  <w:style w:type="character" w:customStyle="1" w:styleId="Heading6Char">
    <w:name w:val="Heading 6 Char"/>
    <w:link w:val="Heading6"/>
    <w:rsid w:val="00CF7B81"/>
    <w:rPr>
      <w:rFonts w:ascii="Arial" w:hAnsi="Arial"/>
      <w:lang w:val="en-GB" w:eastAsia="en-US"/>
    </w:rPr>
  </w:style>
  <w:style w:type="character" w:customStyle="1" w:styleId="DocumentMapChar">
    <w:name w:val="Document Map Char"/>
    <w:link w:val="DocumentMap"/>
    <w:rsid w:val="00CF7B81"/>
    <w:rPr>
      <w:rFonts w:ascii="Tahoma" w:hAnsi="Tahoma" w:cs="Tahoma"/>
      <w:shd w:val="clear" w:color="auto" w:fill="000080"/>
      <w:lang w:val="en-GB" w:eastAsia="en-US"/>
    </w:rPr>
  </w:style>
  <w:style w:type="character" w:customStyle="1" w:styleId="TACChar">
    <w:name w:val="TAC Char"/>
    <w:link w:val="TAC"/>
    <w:locked/>
    <w:rsid w:val="00CF7B81"/>
    <w:rPr>
      <w:rFonts w:ascii="Arial" w:hAnsi="Arial"/>
      <w:sz w:val="18"/>
      <w:lang w:val="en-GB" w:eastAsia="en-US"/>
    </w:rPr>
  </w:style>
  <w:style w:type="character" w:customStyle="1" w:styleId="HeaderChar">
    <w:name w:val="Header Char"/>
    <w:link w:val="Header"/>
    <w:rsid w:val="00CF7B81"/>
    <w:rPr>
      <w:rFonts w:ascii="Arial" w:hAnsi="Arial"/>
      <w:b/>
      <w:noProof/>
      <w:sz w:val="18"/>
      <w:lang w:val="en-GB" w:eastAsia="en-US"/>
    </w:rPr>
  </w:style>
  <w:style w:type="paragraph" w:styleId="NormalWeb">
    <w:name w:val="Normal (Web)"/>
    <w:basedOn w:val="Normal"/>
    <w:uiPriority w:val="99"/>
    <w:unhideWhenUsed/>
    <w:rsid w:val="00CF7B81"/>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7B81"/>
  </w:style>
  <w:style w:type="paragraph" w:customStyle="1" w:styleId="Norma">
    <w:name w:val="Norma"/>
    <w:basedOn w:val="Heading4"/>
    <w:rsid w:val="00CF7B81"/>
    <w:rPr>
      <w:rFonts w:eastAsia="SimSun"/>
    </w:rPr>
  </w:style>
  <w:style w:type="paragraph" w:styleId="PlainText">
    <w:name w:val="Plain Text"/>
    <w:basedOn w:val="Normal"/>
    <w:link w:val="PlainTextChar"/>
    <w:uiPriority w:val="99"/>
    <w:unhideWhenUsed/>
    <w:rsid w:val="00CF7B81"/>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F7B81"/>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CF7B81"/>
  </w:style>
  <w:style w:type="paragraph" w:styleId="BlockText">
    <w:name w:val="Block Text"/>
    <w:basedOn w:val="Normal"/>
    <w:rsid w:val="00CF7B81"/>
    <w:pPr>
      <w:spacing w:after="120"/>
      <w:ind w:left="1440" w:right="1440"/>
    </w:pPr>
  </w:style>
  <w:style w:type="paragraph" w:styleId="BodyText">
    <w:name w:val="Body Text"/>
    <w:basedOn w:val="Normal"/>
    <w:link w:val="BodyTextChar"/>
    <w:rsid w:val="00CF7B81"/>
    <w:pPr>
      <w:spacing w:after="120"/>
    </w:pPr>
  </w:style>
  <w:style w:type="character" w:customStyle="1" w:styleId="BodyTextChar">
    <w:name w:val="Body Text Char"/>
    <w:basedOn w:val="DefaultParagraphFont"/>
    <w:link w:val="BodyText"/>
    <w:rsid w:val="00CF7B81"/>
    <w:rPr>
      <w:rFonts w:ascii="Times New Roman" w:hAnsi="Times New Roman"/>
      <w:lang w:val="en-GB" w:eastAsia="en-US"/>
    </w:rPr>
  </w:style>
  <w:style w:type="paragraph" w:styleId="BodyText2">
    <w:name w:val="Body Text 2"/>
    <w:basedOn w:val="Normal"/>
    <w:link w:val="BodyText2Char"/>
    <w:rsid w:val="00CF7B81"/>
    <w:pPr>
      <w:spacing w:after="120" w:line="480" w:lineRule="auto"/>
    </w:pPr>
  </w:style>
  <w:style w:type="character" w:customStyle="1" w:styleId="BodyText2Char">
    <w:name w:val="Body Text 2 Char"/>
    <w:basedOn w:val="DefaultParagraphFont"/>
    <w:link w:val="BodyText2"/>
    <w:rsid w:val="00CF7B81"/>
    <w:rPr>
      <w:rFonts w:ascii="Times New Roman" w:hAnsi="Times New Roman"/>
      <w:lang w:val="en-GB" w:eastAsia="en-US"/>
    </w:rPr>
  </w:style>
  <w:style w:type="paragraph" w:styleId="BodyText3">
    <w:name w:val="Body Text 3"/>
    <w:basedOn w:val="Normal"/>
    <w:link w:val="BodyText3Char"/>
    <w:rsid w:val="00CF7B81"/>
    <w:pPr>
      <w:spacing w:after="120"/>
    </w:pPr>
    <w:rPr>
      <w:sz w:val="16"/>
      <w:szCs w:val="16"/>
    </w:rPr>
  </w:style>
  <w:style w:type="character" w:customStyle="1" w:styleId="BodyText3Char">
    <w:name w:val="Body Text 3 Char"/>
    <w:basedOn w:val="DefaultParagraphFont"/>
    <w:link w:val="BodyText3"/>
    <w:rsid w:val="00CF7B81"/>
    <w:rPr>
      <w:rFonts w:ascii="Times New Roman" w:hAnsi="Times New Roman"/>
      <w:sz w:val="16"/>
      <w:szCs w:val="16"/>
      <w:lang w:val="en-GB" w:eastAsia="en-US"/>
    </w:rPr>
  </w:style>
  <w:style w:type="paragraph" w:styleId="BodyTextFirstIndent">
    <w:name w:val="Body Text First Indent"/>
    <w:basedOn w:val="BodyText"/>
    <w:link w:val="BodyTextFirstIndentChar"/>
    <w:rsid w:val="00CF7B81"/>
    <w:pPr>
      <w:ind w:firstLine="210"/>
    </w:pPr>
  </w:style>
  <w:style w:type="character" w:customStyle="1" w:styleId="BodyTextFirstIndentChar">
    <w:name w:val="Body Text First Indent Char"/>
    <w:basedOn w:val="BodyTextChar"/>
    <w:link w:val="BodyTextFirstIndent"/>
    <w:rsid w:val="00CF7B81"/>
    <w:rPr>
      <w:rFonts w:ascii="Times New Roman" w:hAnsi="Times New Roman"/>
      <w:lang w:val="en-GB" w:eastAsia="en-US"/>
    </w:rPr>
  </w:style>
  <w:style w:type="paragraph" w:styleId="BodyTextIndent">
    <w:name w:val="Body Text Indent"/>
    <w:basedOn w:val="Normal"/>
    <w:link w:val="BodyTextIndentChar"/>
    <w:rsid w:val="00CF7B81"/>
    <w:pPr>
      <w:spacing w:after="120"/>
      <w:ind w:left="283"/>
    </w:pPr>
  </w:style>
  <w:style w:type="character" w:customStyle="1" w:styleId="BodyTextIndentChar">
    <w:name w:val="Body Text Indent Char"/>
    <w:basedOn w:val="DefaultParagraphFont"/>
    <w:link w:val="BodyTextIndent"/>
    <w:rsid w:val="00CF7B81"/>
    <w:rPr>
      <w:rFonts w:ascii="Times New Roman" w:hAnsi="Times New Roman"/>
      <w:lang w:val="en-GB" w:eastAsia="en-US"/>
    </w:rPr>
  </w:style>
  <w:style w:type="paragraph" w:styleId="BodyTextFirstIndent2">
    <w:name w:val="Body Text First Indent 2"/>
    <w:basedOn w:val="BodyTextIndent"/>
    <w:link w:val="BodyTextFirstIndent2Char"/>
    <w:rsid w:val="00CF7B81"/>
    <w:pPr>
      <w:ind w:firstLine="210"/>
    </w:pPr>
  </w:style>
  <w:style w:type="character" w:customStyle="1" w:styleId="BodyTextFirstIndent2Char">
    <w:name w:val="Body Text First Indent 2 Char"/>
    <w:basedOn w:val="BodyTextIndentChar"/>
    <w:link w:val="BodyTextFirstIndent2"/>
    <w:rsid w:val="00CF7B81"/>
    <w:rPr>
      <w:rFonts w:ascii="Times New Roman" w:hAnsi="Times New Roman"/>
      <w:lang w:val="en-GB" w:eastAsia="en-US"/>
    </w:rPr>
  </w:style>
  <w:style w:type="paragraph" w:styleId="BodyTextIndent2">
    <w:name w:val="Body Text Indent 2"/>
    <w:basedOn w:val="Normal"/>
    <w:link w:val="BodyTextIndent2Char"/>
    <w:rsid w:val="00CF7B81"/>
    <w:pPr>
      <w:spacing w:after="120" w:line="480" w:lineRule="auto"/>
      <w:ind w:left="283"/>
    </w:pPr>
  </w:style>
  <w:style w:type="character" w:customStyle="1" w:styleId="BodyTextIndent2Char">
    <w:name w:val="Body Text Indent 2 Char"/>
    <w:basedOn w:val="DefaultParagraphFont"/>
    <w:link w:val="BodyTextIndent2"/>
    <w:rsid w:val="00CF7B81"/>
    <w:rPr>
      <w:rFonts w:ascii="Times New Roman" w:hAnsi="Times New Roman"/>
      <w:lang w:val="en-GB" w:eastAsia="en-US"/>
    </w:rPr>
  </w:style>
  <w:style w:type="paragraph" w:styleId="BodyTextIndent3">
    <w:name w:val="Body Text Indent 3"/>
    <w:basedOn w:val="Normal"/>
    <w:link w:val="BodyTextIndent3Char"/>
    <w:rsid w:val="00CF7B81"/>
    <w:pPr>
      <w:spacing w:after="120"/>
      <w:ind w:left="283"/>
    </w:pPr>
    <w:rPr>
      <w:sz w:val="16"/>
      <w:szCs w:val="16"/>
    </w:rPr>
  </w:style>
  <w:style w:type="character" w:customStyle="1" w:styleId="BodyTextIndent3Char">
    <w:name w:val="Body Text Indent 3 Char"/>
    <w:basedOn w:val="DefaultParagraphFont"/>
    <w:link w:val="BodyTextIndent3"/>
    <w:rsid w:val="00CF7B81"/>
    <w:rPr>
      <w:rFonts w:ascii="Times New Roman" w:hAnsi="Times New Roman"/>
      <w:sz w:val="16"/>
      <w:szCs w:val="16"/>
      <w:lang w:val="en-GB" w:eastAsia="en-US"/>
    </w:rPr>
  </w:style>
  <w:style w:type="paragraph" w:styleId="Closing">
    <w:name w:val="Closing"/>
    <w:basedOn w:val="Normal"/>
    <w:link w:val="ClosingChar"/>
    <w:rsid w:val="00CF7B81"/>
    <w:pPr>
      <w:ind w:left="4252"/>
    </w:pPr>
  </w:style>
  <w:style w:type="character" w:customStyle="1" w:styleId="ClosingChar">
    <w:name w:val="Closing Char"/>
    <w:basedOn w:val="DefaultParagraphFont"/>
    <w:link w:val="Closing"/>
    <w:rsid w:val="00CF7B81"/>
    <w:rPr>
      <w:rFonts w:ascii="Times New Roman" w:hAnsi="Times New Roman"/>
      <w:lang w:val="en-GB" w:eastAsia="en-US"/>
    </w:rPr>
  </w:style>
  <w:style w:type="paragraph" w:styleId="Date">
    <w:name w:val="Date"/>
    <w:basedOn w:val="Normal"/>
    <w:next w:val="Normal"/>
    <w:link w:val="DateChar"/>
    <w:rsid w:val="00CF7B81"/>
  </w:style>
  <w:style w:type="character" w:customStyle="1" w:styleId="DateChar">
    <w:name w:val="Date Char"/>
    <w:basedOn w:val="DefaultParagraphFont"/>
    <w:link w:val="Date"/>
    <w:rsid w:val="00CF7B81"/>
    <w:rPr>
      <w:rFonts w:ascii="Times New Roman" w:hAnsi="Times New Roman"/>
      <w:lang w:val="en-GB" w:eastAsia="en-US"/>
    </w:rPr>
  </w:style>
  <w:style w:type="paragraph" w:styleId="E-mailSignature">
    <w:name w:val="E-mail Signature"/>
    <w:basedOn w:val="Normal"/>
    <w:link w:val="E-mailSignatureChar"/>
    <w:rsid w:val="00CF7B81"/>
  </w:style>
  <w:style w:type="character" w:customStyle="1" w:styleId="E-mailSignatureChar">
    <w:name w:val="E-mail Signature Char"/>
    <w:basedOn w:val="DefaultParagraphFont"/>
    <w:link w:val="E-mailSignature"/>
    <w:rsid w:val="00CF7B81"/>
    <w:rPr>
      <w:rFonts w:ascii="Times New Roman" w:hAnsi="Times New Roman"/>
      <w:lang w:val="en-GB" w:eastAsia="en-US"/>
    </w:rPr>
  </w:style>
  <w:style w:type="paragraph" w:styleId="EndnoteText">
    <w:name w:val="endnote text"/>
    <w:basedOn w:val="Normal"/>
    <w:link w:val="EndnoteTextChar"/>
    <w:rsid w:val="00CF7B81"/>
  </w:style>
  <w:style w:type="character" w:customStyle="1" w:styleId="EndnoteTextChar">
    <w:name w:val="Endnote Text Char"/>
    <w:basedOn w:val="DefaultParagraphFont"/>
    <w:link w:val="EndnoteText"/>
    <w:rsid w:val="00CF7B81"/>
    <w:rPr>
      <w:rFonts w:ascii="Times New Roman" w:hAnsi="Times New Roman"/>
      <w:lang w:val="en-GB" w:eastAsia="en-US"/>
    </w:rPr>
  </w:style>
  <w:style w:type="paragraph" w:styleId="EnvelopeAddress">
    <w:name w:val="envelope address"/>
    <w:basedOn w:val="Normal"/>
    <w:rsid w:val="00CF7B8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F7B81"/>
    <w:rPr>
      <w:rFonts w:ascii="Calibri Light" w:hAnsi="Calibri Light"/>
    </w:rPr>
  </w:style>
  <w:style w:type="paragraph" w:styleId="HTMLAddress">
    <w:name w:val="HTML Address"/>
    <w:basedOn w:val="Normal"/>
    <w:link w:val="HTMLAddressChar"/>
    <w:rsid w:val="00CF7B81"/>
    <w:rPr>
      <w:i/>
      <w:iCs/>
    </w:rPr>
  </w:style>
  <w:style w:type="character" w:customStyle="1" w:styleId="HTMLAddressChar">
    <w:name w:val="HTML Address Char"/>
    <w:basedOn w:val="DefaultParagraphFont"/>
    <w:link w:val="HTMLAddress"/>
    <w:rsid w:val="00CF7B81"/>
    <w:rPr>
      <w:rFonts w:ascii="Times New Roman" w:hAnsi="Times New Roman"/>
      <w:i/>
      <w:iCs/>
      <w:lang w:val="en-GB" w:eastAsia="en-US"/>
    </w:rPr>
  </w:style>
  <w:style w:type="paragraph" w:styleId="HTMLPreformatted">
    <w:name w:val="HTML Preformatted"/>
    <w:basedOn w:val="Normal"/>
    <w:link w:val="HTMLPreformattedChar"/>
    <w:rsid w:val="00CF7B81"/>
    <w:rPr>
      <w:rFonts w:ascii="Courier New" w:hAnsi="Courier New" w:cs="Courier New"/>
    </w:rPr>
  </w:style>
  <w:style w:type="character" w:customStyle="1" w:styleId="HTMLPreformattedChar">
    <w:name w:val="HTML Preformatted Char"/>
    <w:basedOn w:val="DefaultParagraphFont"/>
    <w:link w:val="HTMLPreformatted"/>
    <w:rsid w:val="00CF7B81"/>
    <w:rPr>
      <w:rFonts w:ascii="Courier New" w:hAnsi="Courier New" w:cs="Courier New"/>
      <w:lang w:val="en-GB" w:eastAsia="en-US"/>
    </w:rPr>
  </w:style>
  <w:style w:type="paragraph" w:styleId="Index3">
    <w:name w:val="index 3"/>
    <w:basedOn w:val="Normal"/>
    <w:next w:val="Normal"/>
    <w:rsid w:val="00CF7B81"/>
    <w:pPr>
      <w:ind w:left="600" w:hanging="200"/>
    </w:pPr>
  </w:style>
  <w:style w:type="paragraph" w:styleId="Index4">
    <w:name w:val="index 4"/>
    <w:basedOn w:val="Normal"/>
    <w:next w:val="Normal"/>
    <w:rsid w:val="00CF7B81"/>
    <w:pPr>
      <w:ind w:left="800" w:hanging="200"/>
    </w:pPr>
  </w:style>
  <w:style w:type="paragraph" w:styleId="Index5">
    <w:name w:val="index 5"/>
    <w:basedOn w:val="Normal"/>
    <w:next w:val="Normal"/>
    <w:rsid w:val="00CF7B81"/>
    <w:pPr>
      <w:ind w:left="1000" w:hanging="200"/>
    </w:pPr>
  </w:style>
  <w:style w:type="paragraph" w:styleId="Index6">
    <w:name w:val="index 6"/>
    <w:basedOn w:val="Normal"/>
    <w:next w:val="Normal"/>
    <w:rsid w:val="00CF7B81"/>
    <w:pPr>
      <w:ind w:left="1200" w:hanging="200"/>
    </w:pPr>
  </w:style>
  <w:style w:type="paragraph" w:styleId="Index7">
    <w:name w:val="index 7"/>
    <w:basedOn w:val="Normal"/>
    <w:next w:val="Normal"/>
    <w:rsid w:val="00CF7B81"/>
    <w:pPr>
      <w:ind w:left="1400" w:hanging="200"/>
    </w:pPr>
  </w:style>
  <w:style w:type="paragraph" w:styleId="Index8">
    <w:name w:val="index 8"/>
    <w:basedOn w:val="Normal"/>
    <w:next w:val="Normal"/>
    <w:rsid w:val="00CF7B81"/>
    <w:pPr>
      <w:ind w:left="1600" w:hanging="200"/>
    </w:pPr>
  </w:style>
  <w:style w:type="paragraph" w:styleId="Index9">
    <w:name w:val="index 9"/>
    <w:basedOn w:val="Normal"/>
    <w:next w:val="Normal"/>
    <w:rsid w:val="00CF7B81"/>
    <w:pPr>
      <w:ind w:left="1800" w:hanging="200"/>
    </w:pPr>
  </w:style>
  <w:style w:type="paragraph" w:styleId="IndexHeading">
    <w:name w:val="index heading"/>
    <w:basedOn w:val="Normal"/>
    <w:next w:val="Index1"/>
    <w:rsid w:val="00CF7B81"/>
    <w:rPr>
      <w:rFonts w:ascii="Calibri Light" w:hAnsi="Calibri Light"/>
      <w:b/>
      <w:bCs/>
    </w:rPr>
  </w:style>
  <w:style w:type="paragraph" w:styleId="IntenseQuote">
    <w:name w:val="Intense Quote"/>
    <w:basedOn w:val="Normal"/>
    <w:next w:val="Normal"/>
    <w:link w:val="IntenseQuoteChar"/>
    <w:uiPriority w:val="30"/>
    <w:qFormat/>
    <w:rsid w:val="00CF7B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F7B81"/>
    <w:rPr>
      <w:rFonts w:ascii="Times New Roman" w:hAnsi="Times New Roman"/>
      <w:i/>
      <w:iCs/>
      <w:color w:val="4472C4"/>
      <w:lang w:val="en-GB" w:eastAsia="en-US"/>
    </w:rPr>
  </w:style>
  <w:style w:type="paragraph" w:styleId="ListContinue">
    <w:name w:val="List Continue"/>
    <w:basedOn w:val="Normal"/>
    <w:rsid w:val="00CF7B81"/>
    <w:pPr>
      <w:spacing w:after="120"/>
      <w:ind w:left="283"/>
      <w:contextualSpacing/>
    </w:pPr>
  </w:style>
  <w:style w:type="paragraph" w:styleId="ListContinue2">
    <w:name w:val="List Continue 2"/>
    <w:basedOn w:val="Normal"/>
    <w:rsid w:val="00CF7B81"/>
    <w:pPr>
      <w:spacing w:after="120"/>
      <w:ind w:left="566"/>
      <w:contextualSpacing/>
    </w:pPr>
  </w:style>
  <w:style w:type="paragraph" w:styleId="ListContinue3">
    <w:name w:val="List Continue 3"/>
    <w:basedOn w:val="Normal"/>
    <w:rsid w:val="00CF7B81"/>
    <w:pPr>
      <w:spacing w:after="120"/>
      <w:ind w:left="849"/>
      <w:contextualSpacing/>
    </w:pPr>
  </w:style>
  <w:style w:type="paragraph" w:styleId="ListContinue4">
    <w:name w:val="List Continue 4"/>
    <w:basedOn w:val="Normal"/>
    <w:rsid w:val="00CF7B81"/>
    <w:pPr>
      <w:spacing w:after="120"/>
      <w:ind w:left="1132"/>
      <w:contextualSpacing/>
    </w:pPr>
  </w:style>
  <w:style w:type="paragraph" w:styleId="ListContinue5">
    <w:name w:val="List Continue 5"/>
    <w:basedOn w:val="Normal"/>
    <w:rsid w:val="00CF7B81"/>
    <w:pPr>
      <w:spacing w:after="120"/>
      <w:ind w:left="1415"/>
      <w:contextualSpacing/>
    </w:pPr>
  </w:style>
  <w:style w:type="paragraph" w:styleId="ListNumber3">
    <w:name w:val="List Number 3"/>
    <w:basedOn w:val="Normal"/>
    <w:rsid w:val="00CF7B81"/>
    <w:pPr>
      <w:numPr>
        <w:numId w:val="21"/>
      </w:numPr>
      <w:contextualSpacing/>
    </w:pPr>
  </w:style>
  <w:style w:type="paragraph" w:styleId="ListNumber4">
    <w:name w:val="List Number 4"/>
    <w:basedOn w:val="Normal"/>
    <w:rsid w:val="00CF7B81"/>
    <w:pPr>
      <w:numPr>
        <w:numId w:val="22"/>
      </w:numPr>
      <w:contextualSpacing/>
    </w:pPr>
  </w:style>
  <w:style w:type="paragraph" w:styleId="ListNumber5">
    <w:name w:val="List Number 5"/>
    <w:basedOn w:val="Normal"/>
    <w:rsid w:val="00CF7B81"/>
    <w:pPr>
      <w:numPr>
        <w:numId w:val="23"/>
      </w:numPr>
      <w:contextualSpacing/>
    </w:pPr>
  </w:style>
  <w:style w:type="paragraph" w:styleId="ListParagraph">
    <w:name w:val="List Paragraph"/>
    <w:basedOn w:val="Normal"/>
    <w:uiPriority w:val="34"/>
    <w:qFormat/>
    <w:rsid w:val="00CF7B81"/>
    <w:pPr>
      <w:ind w:left="720"/>
    </w:pPr>
  </w:style>
  <w:style w:type="paragraph" w:styleId="MacroText">
    <w:name w:val="macro"/>
    <w:link w:val="MacroTextChar"/>
    <w:rsid w:val="00CF7B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F7B81"/>
    <w:rPr>
      <w:rFonts w:ascii="Courier New" w:hAnsi="Courier New" w:cs="Courier New"/>
      <w:lang w:val="en-GB" w:eastAsia="en-US"/>
    </w:rPr>
  </w:style>
  <w:style w:type="paragraph" w:styleId="MessageHeader">
    <w:name w:val="Message Header"/>
    <w:basedOn w:val="Normal"/>
    <w:link w:val="MessageHeaderChar"/>
    <w:rsid w:val="00CF7B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F7B81"/>
    <w:rPr>
      <w:rFonts w:ascii="Calibri Light" w:hAnsi="Calibri Light"/>
      <w:sz w:val="24"/>
      <w:szCs w:val="24"/>
      <w:shd w:val="pct20" w:color="auto" w:fill="auto"/>
      <w:lang w:val="en-GB" w:eastAsia="en-US"/>
    </w:rPr>
  </w:style>
  <w:style w:type="paragraph" w:styleId="NoSpacing">
    <w:name w:val="No Spacing"/>
    <w:uiPriority w:val="1"/>
    <w:qFormat/>
    <w:rsid w:val="00CF7B81"/>
    <w:rPr>
      <w:rFonts w:ascii="Times New Roman" w:hAnsi="Times New Roman"/>
      <w:lang w:val="en-GB" w:eastAsia="en-US"/>
    </w:rPr>
  </w:style>
  <w:style w:type="paragraph" w:styleId="NormalIndent">
    <w:name w:val="Normal Indent"/>
    <w:basedOn w:val="Normal"/>
    <w:rsid w:val="00CF7B81"/>
    <w:pPr>
      <w:ind w:left="720"/>
    </w:pPr>
  </w:style>
  <w:style w:type="paragraph" w:styleId="NoteHeading">
    <w:name w:val="Note Heading"/>
    <w:basedOn w:val="Normal"/>
    <w:next w:val="Normal"/>
    <w:link w:val="NoteHeadingChar"/>
    <w:rsid w:val="00CF7B81"/>
  </w:style>
  <w:style w:type="character" w:customStyle="1" w:styleId="NoteHeadingChar">
    <w:name w:val="Note Heading Char"/>
    <w:basedOn w:val="DefaultParagraphFont"/>
    <w:link w:val="NoteHeading"/>
    <w:rsid w:val="00CF7B81"/>
    <w:rPr>
      <w:rFonts w:ascii="Times New Roman" w:hAnsi="Times New Roman"/>
      <w:lang w:val="en-GB" w:eastAsia="en-US"/>
    </w:rPr>
  </w:style>
  <w:style w:type="paragraph" w:styleId="Quote">
    <w:name w:val="Quote"/>
    <w:basedOn w:val="Normal"/>
    <w:next w:val="Normal"/>
    <w:link w:val="QuoteChar"/>
    <w:uiPriority w:val="29"/>
    <w:qFormat/>
    <w:rsid w:val="00CF7B8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F7B81"/>
    <w:rPr>
      <w:rFonts w:ascii="Times New Roman" w:hAnsi="Times New Roman"/>
      <w:i/>
      <w:iCs/>
      <w:color w:val="404040"/>
      <w:lang w:val="en-GB" w:eastAsia="en-US"/>
    </w:rPr>
  </w:style>
  <w:style w:type="paragraph" w:styleId="Salutation">
    <w:name w:val="Salutation"/>
    <w:basedOn w:val="Normal"/>
    <w:next w:val="Normal"/>
    <w:link w:val="SalutationChar"/>
    <w:rsid w:val="00CF7B81"/>
  </w:style>
  <w:style w:type="character" w:customStyle="1" w:styleId="SalutationChar">
    <w:name w:val="Salutation Char"/>
    <w:basedOn w:val="DefaultParagraphFont"/>
    <w:link w:val="Salutation"/>
    <w:rsid w:val="00CF7B81"/>
    <w:rPr>
      <w:rFonts w:ascii="Times New Roman" w:hAnsi="Times New Roman"/>
      <w:lang w:val="en-GB" w:eastAsia="en-US"/>
    </w:rPr>
  </w:style>
  <w:style w:type="paragraph" w:styleId="Signature">
    <w:name w:val="Signature"/>
    <w:basedOn w:val="Normal"/>
    <w:link w:val="SignatureChar"/>
    <w:rsid w:val="00CF7B81"/>
    <w:pPr>
      <w:ind w:left="4252"/>
    </w:pPr>
  </w:style>
  <w:style w:type="character" w:customStyle="1" w:styleId="SignatureChar">
    <w:name w:val="Signature Char"/>
    <w:basedOn w:val="DefaultParagraphFont"/>
    <w:link w:val="Signature"/>
    <w:rsid w:val="00CF7B81"/>
    <w:rPr>
      <w:rFonts w:ascii="Times New Roman" w:hAnsi="Times New Roman"/>
      <w:lang w:val="en-GB" w:eastAsia="en-US"/>
    </w:rPr>
  </w:style>
  <w:style w:type="paragraph" w:styleId="Subtitle">
    <w:name w:val="Subtitle"/>
    <w:basedOn w:val="Normal"/>
    <w:next w:val="Normal"/>
    <w:link w:val="SubtitleChar"/>
    <w:qFormat/>
    <w:rsid w:val="00CF7B8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F7B81"/>
    <w:rPr>
      <w:rFonts w:ascii="Calibri Light" w:hAnsi="Calibri Light"/>
      <w:sz w:val="24"/>
      <w:szCs w:val="24"/>
      <w:lang w:val="en-GB" w:eastAsia="en-US"/>
    </w:rPr>
  </w:style>
  <w:style w:type="paragraph" w:styleId="TableofAuthorities">
    <w:name w:val="table of authorities"/>
    <w:basedOn w:val="Normal"/>
    <w:next w:val="Normal"/>
    <w:rsid w:val="00CF7B81"/>
    <w:pPr>
      <w:ind w:left="200" w:hanging="200"/>
    </w:pPr>
  </w:style>
  <w:style w:type="paragraph" w:styleId="TableofFigures">
    <w:name w:val="table of figures"/>
    <w:basedOn w:val="Normal"/>
    <w:next w:val="Normal"/>
    <w:rsid w:val="00CF7B81"/>
  </w:style>
  <w:style w:type="paragraph" w:styleId="Title">
    <w:name w:val="Title"/>
    <w:basedOn w:val="Normal"/>
    <w:next w:val="Normal"/>
    <w:link w:val="TitleChar"/>
    <w:qFormat/>
    <w:rsid w:val="00CF7B8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F7B81"/>
    <w:rPr>
      <w:rFonts w:ascii="Calibri Light" w:hAnsi="Calibri Light"/>
      <w:b/>
      <w:bCs/>
      <w:kern w:val="28"/>
      <w:sz w:val="32"/>
      <w:szCs w:val="32"/>
      <w:lang w:val="en-GB" w:eastAsia="en-US"/>
    </w:rPr>
  </w:style>
  <w:style w:type="paragraph" w:styleId="TOAHeading">
    <w:name w:val="toa heading"/>
    <w:basedOn w:val="Normal"/>
    <w:next w:val="Normal"/>
    <w:rsid w:val="00CF7B8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F7B8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06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35F10-8E4E-47C4-B633-B92ED6115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1397</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cp:lastModifiedBy>
  <cp:revision>49</cp:revision>
  <cp:lastPrinted>1899-12-31T23:00:00Z</cp:lastPrinted>
  <dcterms:created xsi:type="dcterms:W3CDTF">2023-04-11T11:33:00Z</dcterms:created>
  <dcterms:modified xsi:type="dcterms:W3CDTF">2023-04-11T15:29:00Z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